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3095321E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864A19" w:rsidRPr="00864A19">
        <w:rPr>
          <w:rFonts w:ascii="Times New Roman" w:hAnsi="Times New Roman"/>
          <w:color w:val="000000"/>
          <w:sz w:val="24"/>
          <w:szCs w:val="24"/>
          <w:lang w:bidi="ru-RU"/>
        </w:rPr>
        <w:t>Великая Отечественная война: без срока давности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2A7DB95C" w:rsidR="005B3236" w:rsidRPr="00704DCA" w:rsidRDefault="005A5DC2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bookmarkStart w:id="0" w:name="_Hlk158666434"/>
      <w:r w:rsidR="00864A19" w:rsidRPr="00864A19">
        <w:rPr>
          <w:rFonts w:ascii="Times New Roman" w:eastAsia="Calibri" w:hAnsi="Times New Roman" w:cs="Times New Roman"/>
          <w:b/>
          <w:sz w:val="28"/>
          <w:szCs w:val="28"/>
        </w:rPr>
        <w:t>ВЕЛИКАЯ ОТЕЧЕСТВЕННАЯ ВОЙНА: БЕЗ СРОКА ДАВНОСТИ»</w:t>
      </w:r>
      <w:bookmarkEnd w:id="0"/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6E23B7DF" w:rsidR="005B3236" w:rsidRP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EC5534" w:rsidRPr="00EC5534" w14:paraId="2C3A598C" w14:textId="77777777" w:rsidTr="00EC5534">
        <w:tc>
          <w:tcPr>
            <w:tcW w:w="644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EC5534">
        <w:trPr>
          <w:trHeight w:val="277"/>
        </w:trPr>
        <w:tc>
          <w:tcPr>
            <w:tcW w:w="644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4F0A6CC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7459617" w14:textId="77777777" w:rsidTr="00EC5534">
        <w:tc>
          <w:tcPr>
            <w:tcW w:w="644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15C37AA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EC5534">
        <w:tc>
          <w:tcPr>
            <w:tcW w:w="644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624F259D" w14:textId="77777777" w:rsidR="00EC5534" w:rsidRPr="00954CDA" w:rsidRDefault="00501FF4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501FF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2AA4317F" w14:textId="77777777" w:rsidTr="00EC5534">
        <w:trPr>
          <w:trHeight w:val="105"/>
        </w:trPr>
        <w:tc>
          <w:tcPr>
            <w:tcW w:w="644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66E22436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0C9426E1" w14:textId="2246D185" w:rsidR="00EC5534" w:rsidRPr="00954CDA" w:rsidRDefault="00D95CB3" w:rsidP="0075671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75671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5</w:t>
            </w:r>
          </w:p>
        </w:tc>
      </w:tr>
      <w:tr w:rsidR="00EC5534" w:rsidRPr="00D42BEB" w14:paraId="431B3E69" w14:textId="77777777" w:rsidTr="00592726">
        <w:trPr>
          <w:trHeight w:val="387"/>
        </w:trPr>
        <w:tc>
          <w:tcPr>
            <w:tcW w:w="644" w:type="dxa"/>
            <w:shd w:val="clear" w:color="auto" w:fill="auto"/>
          </w:tcPr>
          <w:p w14:paraId="780BB1F8" w14:textId="77777777" w:rsidR="00EC5534" w:rsidRPr="00D42BEB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2BE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828" w:type="dxa"/>
            <w:shd w:val="clear" w:color="auto" w:fill="auto"/>
          </w:tcPr>
          <w:p w14:paraId="73B77951" w14:textId="718EA7E7" w:rsidR="00EC5534" w:rsidRPr="00D42BEB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2BEB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D42B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60B60CF0" w14:textId="0ECE63F5" w:rsidR="00EC5534" w:rsidRPr="00D42BEB" w:rsidRDefault="00063929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75671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</w:tr>
      <w:tr w:rsidR="00EC5534" w:rsidRPr="00EC5534" w14:paraId="26C51006" w14:textId="77777777" w:rsidTr="00EC5534">
        <w:trPr>
          <w:trHeight w:val="295"/>
        </w:trPr>
        <w:tc>
          <w:tcPr>
            <w:tcW w:w="644" w:type="dxa"/>
            <w:shd w:val="clear" w:color="auto" w:fill="auto"/>
          </w:tcPr>
          <w:p w14:paraId="07361937" w14:textId="77777777" w:rsidR="00EC5534" w:rsidRPr="00D42BEB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2BE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828" w:type="dxa"/>
            <w:shd w:val="clear" w:color="auto" w:fill="auto"/>
          </w:tcPr>
          <w:p w14:paraId="41720901" w14:textId="6067B751" w:rsidR="00EC5534" w:rsidRPr="00D42BEB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2BEB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D42BEB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4ED043C7" w14:textId="45498936" w:rsidR="00EC5534" w:rsidRPr="00954CDA" w:rsidRDefault="00063929" w:rsidP="00501FF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75671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9</w:t>
            </w:r>
            <w:bookmarkStart w:id="1" w:name="_GoBack"/>
            <w:bookmarkEnd w:id="1"/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Pr="00256090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14:paraId="73FA3211" w14:textId="77777777" w:rsidR="00864A19" w:rsidRDefault="00864A19" w:rsidP="00864A19">
      <w:pPr>
        <w:tabs>
          <w:tab w:val="left" w:pos="0"/>
        </w:tabs>
        <w:spacing w:after="0" w:line="240" w:lineRule="auto"/>
        <w:ind w:firstLine="709"/>
        <w:jc w:val="both"/>
      </w:pPr>
      <w:r>
        <w:rPr>
          <w:rFonts w:ascii="Times New Roman" w:eastAsia="Calibri" w:hAnsi="Times New Roman" w:cs="Times New Roman"/>
          <w:b/>
          <w:sz w:val="28"/>
          <w:szCs w:val="28"/>
        </w:rPr>
        <w:t>Общепрофессиональные компетенции (ОПК):</w:t>
      </w:r>
    </w:p>
    <w:p w14:paraId="605FB507" w14:textId="77777777" w:rsidR="00864A19" w:rsidRDefault="00864A19" w:rsidP="00864A19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9487" w:type="dxa"/>
        <w:tblInd w:w="-142" w:type="dxa"/>
        <w:tblCellMar>
          <w:left w:w="118" w:type="dxa"/>
        </w:tblCellMar>
        <w:tblLook w:val="04A0" w:firstRow="1" w:lastRow="0" w:firstColumn="1" w:lastColumn="0" w:noHBand="0" w:noVBand="1"/>
      </w:tblPr>
      <w:tblGrid>
        <w:gridCol w:w="1127"/>
        <w:gridCol w:w="8360"/>
      </w:tblGrid>
      <w:tr w:rsidR="00864A19" w:rsidRPr="00864A19" w14:paraId="0F6359BD" w14:textId="77777777" w:rsidTr="00864A19"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0BB50" w14:textId="77777777" w:rsidR="00864A19" w:rsidRPr="00864A19" w:rsidRDefault="00864A19" w:rsidP="00864A1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864A1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ОПК-1</w:t>
            </w:r>
          </w:p>
        </w:tc>
        <w:tc>
          <w:tcPr>
            <w:tcW w:w="8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EC9DF" w14:textId="60147C61" w:rsidR="00864A19" w:rsidRPr="00864A19" w:rsidRDefault="00864A19" w:rsidP="00864A19">
            <w:pPr>
              <w:tabs>
                <w:tab w:val="left" w:pos="0"/>
              </w:tabs>
              <w:ind w:firstLine="8"/>
              <w:jc w:val="both"/>
              <w:rPr>
                <w:sz w:val="28"/>
                <w:szCs w:val="28"/>
              </w:rPr>
            </w:pPr>
            <w:r w:rsidRPr="00864A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способен на основе анализа основных этапов и закономерностей исторического развития Российского государства, его места и роли в контексте всеобщей истории формировать устойчивые внутренние мотивы профессионально-служебной деятельности, базирующиеся на гражданской позиции, патриотизме, ответственном отношении к выполнению профессионального долга</w:t>
            </w:r>
          </w:p>
        </w:tc>
      </w:tr>
    </w:tbl>
    <w:p w14:paraId="7F70BDA6" w14:textId="77777777" w:rsidR="00704DCA" w:rsidRPr="00256090" w:rsidRDefault="00704DCA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14:paraId="232885D6" w14:textId="71C19FF2" w:rsidR="007D6797" w:rsidRPr="00ED4B7E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462945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p w14:paraId="64A33862" w14:textId="77777777" w:rsidR="004D48CB" w:rsidRDefault="004D48CB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552"/>
        <w:gridCol w:w="4903"/>
        <w:gridCol w:w="1894"/>
      </w:tblGrid>
      <w:tr w:rsidR="00C50046" w14:paraId="58E99AAD" w14:textId="77777777" w:rsidTr="00D31D7B">
        <w:tc>
          <w:tcPr>
            <w:tcW w:w="2552" w:type="dxa"/>
          </w:tcPr>
          <w:p w14:paraId="64B6F90B" w14:textId="77777777" w:rsidR="00C50046" w:rsidRPr="00C50046" w:rsidRDefault="00C50046" w:rsidP="00C500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903" w:type="dxa"/>
          </w:tcPr>
          <w:p w14:paraId="5A7CF4FC" w14:textId="77777777" w:rsidR="00C50046" w:rsidRPr="004D48CB" w:rsidRDefault="00C50046" w:rsidP="00C5004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894" w:type="dxa"/>
            <w:vAlign w:val="center"/>
          </w:tcPr>
          <w:p w14:paraId="06CF4729" w14:textId="77777777" w:rsidR="00C50046" w:rsidRPr="004D48CB" w:rsidRDefault="00C50046" w:rsidP="004D48CB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50046" w14:paraId="3DC18A9F" w14:textId="77777777" w:rsidTr="00D31D7B">
        <w:tc>
          <w:tcPr>
            <w:tcW w:w="2552" w:type="dxa"/>
            <w:vMerge w:val="restart"/>
          </w:tcPr>
          <w:p w14:paraId="14DFD430" w14:textId="4716DFF6" w:rsidR="00C50046" w:rsidRDefault="00864A19" w:rsidP="00E8763A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</w:t>
            </w:r>
            <w:r w:rsidR="00C500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К-1</w:t>
            </w:r>
          </w:p>
          <w:p w14:paraId="69DBFA25" w14:textId="7CCB38B0" w:rsidR="00C50046" w:rsidRPr="00674AAF" w:rsidRDefault="00C50046" w:rsidP="004629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63A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Способен </w:t>
            </w:r>
            <w:r w:rsidR="00864A19" w:rsidRPr="00864A19">
              <w:rPr>
                <w:rFonts w:ascii="Times New Roman" w:eastAsia="Calibri" w:hAnsi="Times New Roman" w:cs="Times New Roman"/>
                <w:sz w:val="24"/>
                <w:szCs w:val="28"/>
              </w:rPr>
              <w:t>на основе анализа основных этапов и закономерностей исторического развития Российского государства, его места и роли в контексте всеобщей истории формировать устойчивые внутренние мотивы профессионально-служебной деятельности, базирующиеся на гражданской позиции, патриотизме, ответственном отношении к выполнению профессионального долга</w:t>
            </w:r>
          </w:p>
        </w:tc>
        <w:tc>
          <w:tcPr>
            <w:tcW w:w="4903" w:type="dxa"/>
          </w:tcPr>
          <w:p w14:paraId="37184CF0" w14:textId="77777777" w:rsidR="00C50046" w:rsidRPr="002B06F0" w:rsidRDefault="00C50046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7E551A9A" w14:textId="4E69C29C" w:rsidR="00C50046" w:rsidRPr="002B06F0" w:rsidRDefault="004654B7" w:rsidP="004654B7">
            <w:pPr>
              <w:tabs>
                <w:tab w:val="left" w:pos="390"/>
              </w:tabs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4B7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 w:bidi="hi-IN"/>
              </w:rPr>
              <w:t>основные этапы и закономерности исторического развития Российского государства, его место и роль в контексте всеобщей истории</w:t>
            </w:r>
          </w:p>
        </w:tc>
        <w:tc>
          <w:tcPr>
            <w:tcW w:w="1894" w:type="dxa"/>
            <w:shd w:val="clear" w:color="auto" w:fill="auto"/>
          </w:tcPr>
          <w:p w14:paraId="1F6C9C60" w14:textId="77777777" w:rsidR="00C50046" w:rsidRPr="001305D7" w:rsidRDefault="00A16DCF" w:rsidP="00A16DCF">
            <w:pPr>
              <w:pStyle w:val="a3"/>
              <w:spacing w:line="240" w:lineRule="exact"/>
              <w:ind w:left="0"/>
              <w:rPr>
                <w:rFonts w:ascii="Times New Roman" w:eastAsia="Calibri" w:hAnsi="Times New Roman" w:cs="Times New Roman"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закрытого типа</w:t>
            </w:r>
            <w:r w:rsidRPr="001305D7">
              <w:rPr>
                <w:rFonts w:ascii="Times New Roman" w:eastAsia="Calibri" w:hAnsi="Times New Roman" w:cs="Times New Roman"/>
              </w:rPr>
              <w:t>:</w:t>
            </w:r>
          </w:p>
          <w:p w14:paraId="1E7F35C6" w14:textId="77777777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одного правильного варианта ответа;</w:t>
            </w:r>
          </w:p>
          <w:p w14:paraId="46213C4C" w14:textId="02E239C9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нескольких вариантов ответов.</w:t>
            </w:r>
          </w:p>
          <w:p w14:paraId="21EA8A1F" w14:textId="28E88208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открытого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</w:t>
            </w:r>
            <w:r w:rsidR="001305D7" w:rsidRPr="001305D7">
              <w:rPr>
                <w:rFonts w:ascii="Times New Roman" w:eastAsia="+mn-ea" w:hAnsi="Times New Roman" w:cs="Times New Roman"/>
                <w:color w:val="000000"/>
              </w:rPr>
              <w:t>дополнение к контексту / ввод правильного ответа</w:t>
            </w:r>
          </w:p>
        </w:tc>
      </w:tr>
      <w:tr w:rsidR="00C50046" w14:paraId="5A712FA6" w14:textId="77777777" w:rsidTr="00D31D7B">
        <w:tc>
          <w:tcPr>
            <w:tcW w:w="2552" w:type="dxa"/>
            <w:vMerge/>
          </w:tcPr>
          <w:p w14:paraId="44EFDAEA" w14:textId="77777777" w:rsidR="00C50046" w:rsidRPr="00DA520B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3" w:type="dxa"/>
          </w:tcPr>
          <w:p w14:paraId="40AE2517" w14:textId="77777777" w:rsidR="00C50046" w:rsidRPr="002B06F0" w:rsidRDefault="00C50046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35C3CB43" w14:textId="77777777" w:rsidR="004654B7" w:rsidRPr="004654B7" w:rsidRDefault="004654B7" w:rsidP="004654B7">
            <w:pPr>
              <w:widowControl w:val="0"/>
              <w:numPr>
                <w:ilvl w:val="0"/>
                <w:numId w:val="49"/>
              </w:numPr>
              <w:suppressAutoHyphens/>
              <w:ind w:left="142" w:hanging="142"/>
              <w:rPr>
                <w:rFonts w:ascii="Liberation Serif" w:eastAsia="Courier New" w:hAnsi="Liberation Serif" w:cs="Liberation Serif"/>
                <w:kern w:val="2"/>
                <w:sz w:val="24"/>
                <w:szCs w:val="24"/>
                <w:lang w:eastAsia="ru-RU" w:bidi="hi-IN"/>
              </w:rPr>
            </w:pPr>
            <w:r w:rsidRPr="004654B7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 w:bidi="hi-IN"/>
              </w:rPr>
              <w:t>анализировать основные этапы и закономерности исторического развития Российского государства, его место и роль в контексте всеобщей истории,</w:t>
            </w:r>
          </w:p>
          <w:p w14:paraId="7DC2CA37" w14:textId="31F8EDB3" w:rsidR="00C50046" w:rsidRPr="004654B7" w:rsidRDefault="004654B7" w:rsidP="004654B7">
            <w:pPr>
              <w:widowControl w:val="0"/>
              <w:numPr>
                <w:ilvl w:val="0"/>
                <w:numId w:val="49"/>
              </w:numPr>
              <w:suppressAutoHyphens/>
              <w:ind w:left="142" w:hanging="142"/>
              <w:rPr>
                <w:rFonts w:ascii="Liberation Serif" w:eastAsia="Courier New" w:hAnsi="Liberation Serif" w:cs="Liberation Serif"/>
                <w:kern w:val="2"/>
                <w:sz w:val="24"/>
                <w:szCs w:val="24"/>
                <w:lang w:eastAsia="ru-RU" w:bidi="hi-IN"/>
              </w:rPr>
            </w:pPr>
            <w:r w:rsidRPr="004654B7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 w:bidi="hi-IN"/>
              </w:rPr>
              <w:t>осознанно выражать гражданскую позицию</w:t>
            </w:r>
          </w:p>
        </w:tc>
        <w:tc>
          <w:tcPr>
            <w:tcW w:w="1894" w:type="dxa"/>
            <w:shd w:val="clear" w:color="auto" w:fill="auto"/>
          </w:tcPr>
          <w:p w14:paraId="3F273B88" w14:textId="7D63B51E" w:rsidR="00A16DCF" w:rsidRPr="001305D7" w:rsidRDefault="00A16DCF" w:rsidP="00F3261D">
            <w:pPr>
              <w:spacing w:line="204" w:lineRule="auto"/>
              <w:ind w:left="29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закрытого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установление соответствий</w:t>
            </w:r>
          </w:p>
          <w:p w14:paraId="34D49552" w14:textId="48412C40" w:rsidR="00C50046" w:rsidRPr="001305D7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C50046" w14:paraId="1D338C41" w14:textId="77777777" w:rsidTr="00D31D7B">
        <w:tc>
          <w:tcPr>
            <w:tcW w:w="2552" w:type="dxa"/>
            <w:vMerge/>
          </w:tcPr>
          <w:p w14:paraId="433DCA5F" w14:textId="77777777" w:rsidR="00C50046" w:rsidRPr="00DA520B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3" w:type="dxa"/>
          </w:tcPr>
          <w:p w14:paraId="34897AE6" w14:textId="77777777" w:rsidR="00C50046" w:rsidRPr="002B06F0" w:rsidRDefault="00C50046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193CA1F9" w14:textId="247412FE" w:rsidR="00C50046" w:rsidRPr="00462945" w:rsidRDefault="004654B7" w:rsidP="00462945">
            <w:pPr>
              <w:tabs>
                <w:tab w:val="left" w:pos="315"/>
              </w:tabs>
              <w:rPr>
                <w:rFonts w:ascii="Times New Roman" w:eastAsia="Calibri" w:hAnsi="Times New Roman" w:cs="Times New Roman"/>
                <w:b/>
              </w:rPr>
            </w:pPr>
            <w:r w:rsidRPr="004654B7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 w:bidi="hi-IN"/>
              </w:rPr>
              <w:t>навыками внутренней мотивации профессионально-служебной деятельности, базирующимися на гражданской позиции, патриотизме, ответственном отношении к выполнению профессионального долга</w:t>
            </w:r>
          </w:p>
        </w:tc>
        <w:tc>
          <w:tcPr>
            <w:tcW w:w="1894" w:type="dxa"/>
            <w:shd w:val="clear" w:color="auto" w:fill="auto"/>
          </w:tcPr>
          <w:p w14:paraId="461E8DD2" w14:textId="316370D3" w:rsidR="00C50046" w:rsidRPr="001305D7" w:rsidRDefault="00A16DCF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открытого типа</w:t>
            </w:r>
            <w:r w:rsidRPr="001305D7">
              <w:rPr>
                <w:rFonts w:ascii="Times New Roman" w:eastAsia="Calibri" w:hAnsi="Times New Roman" w:cs="Times New Roman"/>
              </w:rPr>
              <w:t xml:space="preserve"> с развернутым ответом</w:t>
            </w:r>
          </w:p>
        </w:tc>
      </w:tr>
    </w:tbl>
    <w:p w14:paraId="5D9860B8" w14:textId="77777777" w:rsidR="00E55F11" w:rsidRPr="00256090" w:rsidRDefault="00E55F11" w:rsidP="00E24DA8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14:paraId="39C35B25" w14:textId="7CB0D3F6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6C06D92" w14:textId="345C9D1D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172633" w14:textId="291F8FE8" w:rsidR="005F614C" w:rsidRDefault="00C83767" w:rsidP="00256090">
      <w:pPr>
        <w:pStyle w:val="a3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47F2873D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EA1D5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17C83711" w14:textId="28631F7C" w:rsidR="00462945" w:rsidRDefault="00A16DCF" w:rsidP="00462945">
      <w:pPr>
        <w:spacing w:after="120" w:line="240" w:lineRule="auto"/>
        <w:jc w:val="center"/>
        <w:rPr>
          <w:rFonts w:ascii="Times New Roman" w:eastAsia="Calibri" w:hAnsi="Times New Roman" w:cs="Times New Roman"/>
          <w:b/>
        </w:rPr>
      </w:pPr>
      <w:r w:rsidRPr="00B33159">
        <w:rPr>
          <w:rFonts w:ascii="Times New Roman" w:eastAsia="Calibri" w:hAnsi="Times New Roman" w:cs="Times New Roman"/>
          <w:b/>
        </w:rPr>
        <w:lastRenderedPageBreak/>
        <w:t xml:space="preserve">СТРУКТУРА ОЦЕНОЧНЫХ МАТЕРИАЛОВ ПО ДИСЦИПЛИНЕ </w:t>
      </w:r>
    </w:p>
    <w:p w14:paraId="56AEFBBC" w14:textId="330311A2" w:rsidR="00A16DCF" w:rsidRPr="00B33159" w:rsidRDefault="00A16DCF" w:rsidP="00462945">
      <w:pPr>
        <w:spacing w:after="120" w:line="240" w:lineRule="auto"/>
        <w:jc w:val="center"/>
        <w:rPr>
          <w:rFonts w:ascii="Times New Roman" w:eastAsia="Calibri" w:hAnsi="Times New Roman" w:cs="Times New Roman"/>
          <w:b/>
        </w:rPr>
      </w:pPr>
      <w:r w:rsidRPr="00B33159">
        <w:rPr>
          <w:rFonts w:ascii="Times New Roman" w:eastAsia="Calibri" w:hAnsi="Times New Roman" w:cs="Times New Roman"/>
          <w:b/>
        </w:rPr>
        <w:t>«</w:t>
      </w:r>
      <w:r w:rsidR="005A5DC2" w:rsidRPr="005A5DC2">
        <w:rPr>
          <w:rFonts w:ascii="Times New Roman" w:eastAsia="Calibri" w:hAnsi="Times New Roman" w:cs="Times New Roman"/>
          <w:b/>
        </w:rPr>
        <w:t>ВЕЛИКАЯ ОТЕЧЕСТВЕННАЯ ВОЙНА: БЕЗ СРОКА ДАВНОСТИ»</w:t>
      </w:r>
    </w:p>
    <w:tbl>
      <w:tblPr>
        <w:tblStyle w:val="21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3830"/>
        <w:gridCol w:w="963"/>
        <w:gridCol w:w="1021"/>
        <w:gridCol w:w="851"/>
        <w:gridCol w:w="1105"/>
        <w:gridCol w:w="3289"/>
        <w:gridCol w:w="3118"/>
      </w:tblGrid>
      <w:tr w:rsidR="00462945" w:rsidRPr="00B33159" w14:paraId="70B633DD" w14:textId="77777777" w:rsidTr="00462945">
        <w:trPr>
          <w:trHeight w:val="270"/>
        </w:trPr>
        <w:tc>
          <w:tcPr>
            <w:tcW w:w="560" w:type="dxa"/>
            <w:vMerge w:val="restart"/>
          </w:tcPr>
          <w:p w14:paraId="11FC4998" w14:textId="77777777" w:rsidR="00462945" w:rsidRPr="00B33159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16A00E15" w14:textId="77777777" w:rsidR="00462945" w:rsidRPr="00B33159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830" w:type="dxa"/>
            <w:vMerge w:val="restart"/>
          </w:tcPr>
          <w:p w14:paraId="15490882" w14:textId="77777777" w:rsidR="00462945" w:rsidRPr="00B33159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963" w:type="dxa"/>
            <w:vMerge w:val="restart"/>
            <w:textDirection w:val="btLr"/>
            <w:vAlign w:val="center"/>
          </w:tcPr>
          <w:p w14:paraId="2DD824A4" w14:textId="77777777" w:rsidR="00462945" w:rsidRPr="00B33159" w:rsidRDefault="00462945" w:rsidP="00A16DCF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384" w:type="dxa"/>
            <w:gridSpan w:val="5"/>
          </w:tcPr>
          <w:p w14:paraId="58027102" w14:textId="0B2904A4" w:rsidR="00462945" w:rsidRPr="00462945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462945" w:rsidRPr="00B33159" w14:paraId="46018F6E" w14:textId="77777777" w:rsidTr="007233DF">
        <w:tc>
          <w:tcPr>
            <w:tcW w:w="560" w:type="dxa"/>
            <w:vMerge/>
          </w:tcPr>
          <w:p w14:paraId="076D90C4" w14:textId="77777777" w:rsidR="00462945" w:rsidRPr="00B33159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115760CF" w14:textId="77777777" w:rsidR="00462945" w:rsidRPr="00B33159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6029A21D" w14:textId="77777777" w:rsidR="00462945" w:rsidRPr="00B33159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7" w:type="dxa"/>
            <w:gridSpan w:val="3"/>
          </w:tcPr>
          <w:p w14:paraId="383D263A" w14:textId="77777777" w:rsidR="00462945" w:rsidRPr="00462945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289" w:type="dxa"/>
          </w:tcPr>
          <w:p w14:paraId="1CF043EF" w14:textId="77777777" w:rsidR="00462945" w:rsidRPr="00462945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118" w:type="dxa"/>
          </w:tcPr>
          <w:p w14:paraId="486AD887" w14:textId="77777777" w:rsidR="00462945" w:rsidRPr="00462945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462945" w:rsidRPr="00B33159" w14:paraId="78EC22CC" w14:textId="77777777" w:rsidTr="007233DF">
        <w:trPr>
          <w:trHeight w:val="269"/>
        </w:trPr>
        <w:tc>
          <w:tcPr>
            <w:tcW w:w="560" w:type="dxa"/>
            <w:vMerge/>
          </w:tcPr>
          <w:p w14:paraId="44E84760" w14:textId="77777777" w:rsidR="00462945" w:rsidRPr="00B33159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1E07149B" w14:textId="77777777" w:rsidR="00462945" w:rsidRPr="00B33159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10AE32E9" w14:textId="77777777" w:rsidR="00462945" w:rsidRPr="00B33159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7" w:type="dxa"/>
            <w:gridSpan w:val="3"/>
          </w:tcPr>
          <w:p w14:paraId="11723D0E" w14:textId="07017954" w:rsidR="00462945" w:rsidRPr="007233DF" w:rsidRDefault="007233DF" w:rsidP="007233DF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233DF"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bidi="hi-IN"/>
              </w:rPr>
              <w:t>правовые нормы, идеологию и исторические события, позволяющие квалифицировать преступления нацистов и их пособников против мирного населения оккупированных территорий РСФСР в годы Великой Отечественной войны</w:t>
            </w:r>
          </w:p>
        </w:tc>
        <w:tc>
          <w:tcPr>
            <w:tcW w:w="3289" w:type="dxa"/>
          </w:tcPr>
          <w:p w14:paraId="58CB93AF" w14:textId="4896B9D4" w:rsidR="00462945" w:rsidRPr="007233DF" w:rsidRDefault="007233DF" w:rsidP="007233DF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33DF"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bidi="hi-IN"/>
              </w:rPr>
              <w:t>проводить историко-правовые исследования по вопросам военных преступлений в годы Великой Отечественной войны и соотносить сведения исторических документов и иных источников с положениями действующих правовых актов в области защиты жертв войны, а также поддержания мира и безопасности человечества</w:t>
            </w:r>
          </w:p>
        </w:tc>
        <w:tc>
          <w:tcPr>
            <w:tcW w:w="3118" w:type="dxa"/>
          </w:tcPr>
          <w:p w14:paraId="75026BBD" w14:textId="5EEB7EF1" w:rsidR="00462945" w:rsidRPr="007233DF" w:rsidRDefault="007233DF" w:rsidP="007233DF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233DF">
              <w:rPr>
                <w:rFonts w:ascii="Times New Roman" w:eastAsia="Courier New" w:hAnsi="Times New Roman" w:cs="Times New Roman"/>
                <w:kern w:val="2"/>
                <w:sz w:val="20"/>
                <w:szCs w:val="20"/>
                <w:lang w:eastAsia="ru-RU" w:bidi="hi-IN"/>
              </w:rPr>
              <w:t>методами и приемами становления нравственного отношения обучающихся к окружающей действительности; способами усвоения подрастающим поколением и претворением в практическое действие и поведение духовных ценностей (индивидуально-личностных, общечеловеческих, национальных, семейных и др.).</w:t>
            </w:r>
          </w:p>
        </w:tc>
      </w:tr>
      <w:tr w:rsidR="00462945" w:rsidRPr="00B33159" w14:paraId="1123A9EB" w14:textId="77777777" w:rsidTr="007233DF">
        <w:trPr>
          <w:trHeight w:val="455"/>
        </w:trPr>
        <w:tc>
          <w:tcPr>
            <w:tcW w:w="560" w:type="dxa"/>
            <w:vMerge/>
          </w:tcPr>
          <w:p w14:paraId="15FFF71B" w14:textId="77777777" w:rsidR="00462945" w:rsidRPr="00B33159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17B77830" w14:textId="77777777" w:rsidR="00462945" w:rsidRPr="00B33159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748A97CF" w14:textId="77777777" w:rsidR="00462945" w:rsidRPr="00B33159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72" w:type="dxa"/>
            <w:gridSpan w:val="2"/>
          </w:tcPr>
          <w:p w14:paraId="03EEE041" w14:textId="77777777" w:rsidR="00462945" w:rsidRPr="00B33159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7E1DE16C" w14:textId="77777777" w:rsidR="00462945" w:rsidRPr="00B33159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105" w:type="dxa"/>
          </w:tcPr>
          <w:p w14:paraId="5B5DD4D5" w14:textId="77777777" w:rsidR="00462945" w:rsidRPr="00B33159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3289" w:type="dxa"/>
          </w:tcPr>
          <w:p w14:paraId="39BADF19" w14:textId="77777777" w:rsidR="00462945" w:rsidRPr="00B33159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3118" w:type="dxa"/>
          </w:tcPr>
          <w:p w14:paraId="510D9540" w14:textId="77777777" w:rsidR="00462945" w:rsidRPr="00B33159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462945" w:rsidRPr="00B33159" w14:paraId="01CC6BBD" w14:textId="77777777" w:rsidTr="007233DF">
        <w:trPr>
          <w:cantSplit/>
          <w:trHeight w:val="3318"/>
        </w:trPr>
        <w:tc>
          <w:tcPr>
            <w:tcW w:w="560" w:type="dxa"/>
            <w:vMerge/>
          </w:tcPr>
          <w:p w14:paraId="203A64E7" w14:textId="77777777" w:rsidR="00462945" w:rsidRPr="00B33159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7B3DC529" w14:textId="77777777" w:rsidR="00462945" w:rsidRPr="00B33159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0BC1AE88" w14:textId="77777777" w:rsidR="00462945" w:rsidRPr="00B33159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21" w:type="dxa"/>
            <w:textDirection w:val="btLr"/>
            <w:vAlign w:val="center"/>
          </w:tcPr>
          <w:p w14:paraId="20515BF8" w14:textId="77777777" w:rsidR="00462945" w:rsidRPr="00B33159" w:rsidRDefault="00462945" w:rsidP="00A16DCF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Задания на выбор одного 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правильного </w:t>
            </w: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варианта ответа</w:t>
            </w:r>
          </w:p>
        </w:tc>
        <w:tc>
          <w:tcPr>
            <w:tcW w:w="851" w:type="dxa"/>
            <w:textDirection w:val="btLr"/>
            <w:vAlign w:val="center"/>
          </w:tcPr>
          <w:p w14:paraId="6C41F449" w14:textId="77777777" w:rsidR="00462945" w:rsidRPr="00B33159" w:rsidRDefault="00462945" w:rsidP="00A16DCF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1105" w:type="dxa"/>
            <w:textDirection w:val="btLr"/>
            <w:vAlign w:val="center"/>
          </w:tcPr>
          <w:p w14:paraId="39458164" w14:textId="77777777" w:rsidR="00462945" w:rsidRPr="00B33159" w:rsidRDefault="00462945" w:rsidP="00A16DCF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Дополнение к контексту / ввод правильного ответа</w:t>
            </w:r>
          </w:p>
        </w:tc>
        <w:tc>
          <w:tcPr>
            <w:tcW w:w="3289" w:type="dxa"/>
          </w:tcPr>
          <w:p w14:paraId="3A81B052" w14:textId="77777777" w:rsidR="00462945" w:rsidRPr="00B33159" w:rsidRDefault="00462945" w:rsidP="00A16DCF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установление соответствий</w:t>
            </w:r>
          </w:p>
          <w:p w14:paraId="1C560F36" w14:textId="77777777" w:rsidR="00462945" w:rsidRPr="00B33159" w:rsidRDefault="0046294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18" w:type="dxa"/>
          </w:tcPr>
          <w:p w14:paraId="2C9240CB" w14:textId="77777777" w:rsidR="00462945" w:rsidRPr="0084620B" w:rsidRDefault="00462945" w:rsidP="00A16DCF">
            <w:pPr>
              <w:spacing w:line="192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620B">
              <w:rPr>
                <w:rFonts w:ascii="Times New Roman" w:eastAsia="Calibri" w:hAnsi="Times New Roman" w:cs="Times New Roman"/>
              </w:rPr>
              <w:t>Задания с развернутым ответом</w:t>
            </w:r>
          </w:p>
        </w:tc>
      </w:tr>
      <w:tr w:rsidR="00462945" w:rsidRPr="00B33159" w14:paraId="3675C18E" w14:textId="77777777" w:rsidTr="007233DF">
        <w:trPr>
          <w:cantSplit/>
          <w:trHeight w:val="70"/>
        </w:trPr>
        <w:tc>
          <w:tcPr>
            <w:tcW w:w="560" w:type="dxa"/>
            <w:vMerge/>
          </w:tcPr>
          <w:p w14:paraId="5877FD09" w14:textId="77777777" w:rsidR="00462945" w:rsidRPr="00B33159" w:rsidRDefault="00462945" w:rsidP="004629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14:paraId="0E332CD2" w14:textId="77777777" w:rsidR="00462945" w:rsidRPr="00864A19" w:rsidRDefault="00462945" w:rsidP="00864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14:paraId="5C4B3301" w14:textId="77777777" w:rsidR="00462945" w:rsidRDefault="00462945" w:rsidP="00864A1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84" w:type="dxa"/>
            <w:gridSpan w:val="5"/>
          </w:tcPr>
          <w:p w14:paraId="3746E96D" w14:textId="04F96FCC" w:rsidR="00462945" w:rsidRPr="00462945" w:rsidRDefault="00462945" w:rsidP="00864A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864A19" w:rsidRPr="00B33159" w14:paraId="6DB8588C" w14:textId="77777777" w:rsidTr="007233DF">
        <w:trPr>
          <w:cantSplit/>
          <w:trHeight w:val="70"/>
        </w:trPr>
        <w:tc>
          <w:tcPr>
            <w:tcW w:w="560" w:type="dxa"/>
          </w:tcPr>
          <w:p w14:paraId="1A4DE9C9" w14:textId="77777777" w:rsidR="00864A19" w:rsidRPr="00B33159" w:rsidRDefault="00864A19" w:rsidP="00042117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3A0E795F" w14:textId="5C79F6FF" w:rsidR="00864A19" w:rsidRPr="00864A19" w:rsidRDefault="00864A19" w:rsidP="00864A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A19">
              <w:rPr>
                <w:rFonts w:ascii="Times New Roman" w:hAnsi="Times New Roman" w:cs="Times New Roman"/>
                <w:sz w:val="24"/>
                <w:szCs w:val="24"/>
              </w:rPr>
              <w:t>Исследования проблемы геноцида мирного населения на оккупированной территории РСФСР</w:t>
            </w:r>
          </w:p>
        </w:tc>
        <w:tc>
          <w:tcPr>
            <w:tcW w:w="963" w:type="dxa"/>
          </w:tcPr>
          <w:p w14:paraId="58530894" w14:textId="19DB3275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К-1</w:t>
            </w:r>
          </w:p>
        </w:tc>
        <w:tc>
          <w:tcPr>
            <w:tcW w:w="1021" w:type="dxa"/>
          </w:tcPr>
          <w:p w14:paraId="047CF228" w14:textId="6A53AA82" w:rsidR="00864A19" w:rsidRPr="00B33159" w:rsidRDefault="00864A19" w:rsidP="00864A1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 w:rsidR="001677F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48629A95" w14:textId="5CA98A4A" w:rsidR="00864A19" w:rsidRPr="00B33159" w:rsidRDefault="00864A19" w:rsidP="00864A1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 w:rsidR="001677F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09D12CDC" w14:textId="2E4BCCF7" w:rsidR="00864A19" w:rsidRPr="00B33159" w:rsidRDefault="00063929" w:rsidP="00864A1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105" w:type="dxa"/>
          </w:tcPr>
          <w:p w14:paraId="38F7E3CA" w14:textId="58A17139" w:rsidR="00864A19" w:rsidRPr="00B33159" w:rsidRDefault="00864A19" w:rsidP="00864A1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</w:tcPr>
          <w:p w14:paraId="18EA7E53" w14:textId="1B638A59" w:rsidR="00864A19" w:rsidRPr="00B33159" w:rsidRDefault="00864A19" w:rsidP="001677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FCE3A1" w14:textId="77777777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EB5A181" w14:textId="17657FDC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901C22D" w14:textId="507A915F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53834344" w14:textId="58836294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64A19" w:rsidRPr="00B33159" w14:paraId="7AB7CAF6" w14:textId="77777777" w:rsidTr="007233DF">
        <w:trPr>
          <w:cantSplit/>
          <w:trHeight w:val="163"/>
        </w:trPr>
        <w:tc>
          <w:tcPr>
            <w:tcW w:w="560" w:type="dxa"/>
          </w:tcPr>
          <w:p w14:paraId="5429F2B0" w14:textId="77777777" w:rsidR="00864A19" w:rsidRPr="00B33159" w:rsidRDefault="00864A19" w:rsidP="00042117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830" w:type="dxa"/>
          </w:tcPr>
          <w:p w14:paraId="68501F47" w14:textId="453D6405" w:rsidR="00864A19" w:rsidRPr="00864A19" w:rsidRDefault="00864A19" w:rsidP="00864A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A19">
              <w:rPr>
                <w:rFonts w:ascii="Times New Roman" w:hAnsi="Times New Roman" w:cs="Times New Roman"/>
                <w:sz w:val="24"/>
                <w:szCs w:val="24"/>
              </w:rPr>
              <w:t>Источники о преступлениях против мирного населения в период нацистской оккупации</w:t>
            </w:r>
          </w:p>
        </w:tc>
        <w:tc>
          <w:tcPr>
            <w:tcW w:w="963" w:type="dxa"/>
          </w:tcPr>
          <w:p w14:paraId="64CCE2B9" w14:textId="68351E32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F5CF3">
              <w:rPr>
                <w:rFonts w:ascii="Times New Roman" w:eastAsia="Calibri" w:hAnsi="Times New Roman" w:cs="Times New Roman"/>
                <w:sz w:val="20"/>
                <w:szCs w:val="20"/>
              </w:rPr>
              <w:t>ОПК-1</w:t>
            </w:r>
          </w:p>
        </w:tc>
        <w:tc>
          <w:tcPr>
            <w:tcW w:w="1021" w:type="dxa"/>
          </w:tcPr>
          <w:p w14:paraId="2322BDAF" w14:textId="77777777" w:rsidR="00864A19" w:rsidRPr="00B33159" w:rsidRDefault="00864A19" w:rsidP="00864A1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</w:t>
            </w:r>
          </w:p>
          <w:p w14:paraId="06D39A53" w14:textId="77777777" w:rsidR="00864A19" w:rsidRPr="00B33159" w:rsidRDefault="00864A19" w:rsidP="00864A1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2.2</w:t>
            </w:r>
          </w:p>
          <w:p w14:paraId="7ED41B05" w14:textId="77777777" w:rsidR="00864A19" w:rsidRPr="00B33159" w:rsidRDefault="00864A19" w:rsidP="00864A1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51" w:type="dxa"/>
          </w:tcPr>
          <w:p w14:paraId="2A1D89DA" w14:textId="3C24E18F" w:rsidR="00864A19" w:rsidRPr="00B33159" w:rsidRDefault="00A5407A" w:rsidP="00864A1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105" w:type="dxa"/>
          </w:tcPr>
          <w:p w14:paraId="4E66BE16" w14:textId="448175AB" w:rsidR="00864A19" w:rsidRPr="00B33159" w:rsidRDefault="00864A19" w:rsidP="00864A19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</w:tcPr>
          <w:p w14:paraId="5697247D" w14:textId="18A64F70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F5FA8B9" w14:textId="69FE2595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13D8AED5" w14:textId="26C807A5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64A19" w:rsidRPr="00B33159" w14:paraId="22CE72E6" w14:textId="77777777" w:rsidTr="007233DF">
        <w:trPr>
          <w:cantSplit/>
          <w:trHeight w:val="163"/>
        </w:trPr>
        <w:tc>
          <w:tcPr>
            <w:tcW w:w="560" w:type="dxa"/>
          </w:tcPr>
          <w:p w14:paraId="77F2384C" w14:textId="77777777" w:rsidR="00864A19" w:rsidRPr="00B33159" w:rsidRDefault="00864A19" w:rsidP="00042117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</w:tcPr>
          <w:p w14:paraId="2266C268" w14:textId="428038EC" w:rsidR="00864A19" w:rsidRPr="00864A19" w:rsidRDefault="00864A19" w:rsidP="00864A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A19">
              <w:rPr>
                <w:rFonts w:ascii="Times New Roman" w:hAnsi="Times New Roman" w:cs="Times New Roman"/>
                <w:sz w:val="24"/>
                <w:szCs w:val="24"/>
              </w:rPr>
              <w:t>Идеологические и институциональные основы нацистских преступлений против человечности на оккупированных территориях РСФСР</w:t>
            </w:r>
          </w:p>
        </w:tc>
        <w:tc>
          <w:tcPr>
            <w:tcW w:w="963" w:type="dxa"/>
          </w:tcPr>
          <w:p w14:paraId="5B3CE0ED" w14:textId="662E1686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F5CF3">
              <w:rPr>
                <w:rFonts w:ascii="Times New Roman" w:eastAsia="Calibri" w:hAnsi="Times New Roman" w:cs="Times New Roman"/>
                <w:sz w:val="20"/>
                <w:szCs w:val="20"/>
              </w:rPr>
              <w:t>ОПК-1</w:t>
            </w:r>
          </w:p>
        </w:tc>
        <w:tc>
          <w:tcPr>
            <w:tcW w:w="1021" w:type="dxa"/>
          </w:tcPr>
          <w:p w14:paraId="498DD96F" w14:textId="51A968A9" w:rsidR="00864A19" w:rsidRPr="00B33159" w:rsidRDefault="00864A19" w:rsidP="00864A1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 w:rsidR="001677F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1DB6265" w14:textId="6D01F2B9" w:rsidR="00864A19" w:rsidRPr="00B33159" w:rsidRDefault="00864A19" w:rsidP="00864A1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 w:rsidR="001677F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385AAC2F" w14:textId="146CF47C" w:rsidR="00864A19" w:rsidRPr="00B33159" w:rsidRDefault="00864A19" w:rsidP="00864A1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 w:rsidR="001677F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098C6BB5" w14:textId="03545338" w:rsidR="00864A19" w:rsidRPr="00B33159" w:rsidRDefault="00864A19" w:rsidP="00864A1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 w:rsidR="001677F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5" w:type="dxa"/>
          </w:tcPr>
          <w:p w14:paraId="68A68FF7" w14:textId="77777777" w:rsidR="00864A19" w:rsidRDefault="00864A19" w:rsidP="00864A1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 w:rsidR="001677F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6B0CB00E" w14:textId="611563E5" w:rsidR="001677F8" w:rsidRPr="00B33159" w:rsidRDefault="001677F8" w:rsidP="00864A1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289" w:type="dxa"/>
          </w:tcPr>
          <w:p w14:paraId="60CAF6DB" w14:textId="75572BFB" w:rsidR="00864A19" w:rsidRPr="00B33159" w:rsidRDefault="001677F8" w:rsidP="001677F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118" w:type="dxa"/>
          </w:tcPr>
          <w:p w14:paraId="656D0D71" w14:textId="0AF876ED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23A998BF" w14:textId="394E6239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14:paraId="3C55920E" w14:textId="5C4C7A5A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39D1058B" w14:textId="29E8044B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864A19" w:rsidRPr="00B33159" w14:paraId="7044277E" w14:textId="77777777" w:rsidTr="007233DF">
        <w:trPr>
          <w:cantSplit/>
          <w:trHeight w:val="163"/>
        </w:trPr>
        <w:tc>
          <w:tcPr>
            <w:tcW w:w="560" w:type="dxa"/>
          </w:tcPr>
          <w:p w14:paraId="651AAD61" w14:textId="77777777" w:rsidR="00864A19" w:rsidRPr="00B33159" w:rsidRDefault="00864A19" w:rsidP="00042117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4B7A5B8C" w14:textId="4E41B024" w:rsidR="00864A19" w:rsidRPr="00864A19" w:rsidRDefault="00864A19" w:rsidP="00864A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A19">
              <w:rPr>
                <w:rFonts w:ascii="Times New Roman" w:hAnsi="Times New Roman" w:cs="Times New Roman"/>
                <w:sz w:val="24"/>
                <w:szCs w:val="24"/>
              </w:rPr>
              <w:t>Преступления против мирного населения на оккупированных территориях РСФСР</w:t>
            </w:r>
          </w:p>
        </w:tc>
        <w:tc>
          <w:tcPr>
            <w:tcW w:w="963" w:type="dxa"/>
          </w:tcPr>
          <w:p w14:paraId="3016E69F" w14:textId="0941FDA8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F5CF3">
              <w:rPr>
                <w:rFonts w:ascii="Times New Roman" w:eastAsia="Calibri" w:hAnsi="Times New Roman" w:cs="Times New Roman"/>
                <w:sz w:val="20"/>
                <w:szCs w:val="20"/>
              </w:rPr>
              <w:t>ОПК-1</w:t>
            </w:r>
          </w:p>
        </w:tc>
        <w:tc>
          <w:tcPr>
            <w:tcW w:w="1021" w:type="dxa"/>
          </w:tcPr>
          <w:p w14:paraId="799A36A7" w14:textId="14B6EE5C" w:rsidR="00864A19" w:rsidRPr="00B33159" w:rsidRDefault="00864A19" w:rsidP="00864A1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 w:rsidR="001677F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2C2F9D27" w14:textId="44E95A99" w:rsidR="00864A19" w:rsidRPr="00B33159" w:rsidRDefault="00864A19" w:rsidP="00864A1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 w:rsidR="001677F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39ACBE01" w14:textId="4FF3CE89" w:rsidR="00864A19" w:rsidRPr="00B33159" w:rsidRDefault="00864A19" w:rsidP="00864A1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 w:rsidR="001677F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3302083A" w14:textId="795AEE07" w:rsidR="00864A19" w:rsidRPr="00B33159" w:rsidRDefault="00864A19" w:rsidP="00864A1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630893FF" w14:textId="77777777" w:rsidR="00864A19" w:rsidRDefault="00864A19" w:rsidP="00864A1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 w:rsidR="008B39F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118C6D6E" w14:textId="77777777" w:rsidR="008B39FF" w:rsidRDefault="008B39FF" w:rsidP="00864A1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4.5</w:t>
            </w:r>
          </w:p>
          <w:p w14:paraId="70026711" w14:textId="43255243" w:rsidR="008B39FF" w:rsidRPr="00B33159" w:rsidRDefault="008B39FF" w:rsidP="00864A1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289" w:type="dxa"/>
          </w:tcPr>
          <w:p w14:paraId="2738FAC0" w14:textId="22485D5A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FF87017" w14:textId="4AD4DABD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8B39F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08F1021E" w14:textId="77777777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4.8</w:t>
            </w:r>
          </w:p>
          <w:p w14:paraId="20EAF19F" w14:textId="77777777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4.9</w:t>
            </w:r>
          </w:p>
        </w:tc>
      </w:tr>
      <w:tr w:rsidR="00864A19" w:rsidRPr="00B33159" w14:paraId="27D7EE51" w14:textId="77777777" w:rsidTr="007233DF">
        <w:trPr>
          <w:cantSplit/>
          <w:trHeight w:val="163"/>
        </w:trPr>
        <w:tc>
          <w:tcPr>
            <w:tcW w:w="560" w:type="dxa"/>
          </w:tcPr>
          <w:p w14:paraId="01ABF899" w14:textId="77777777" w:rsidR="00864A19" w:rsidRPr="00B33159" w:rsidRDefault="00864A19" w:rsidP="00042117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3D6CC7BF" w14:textId="654B8D44" w:rsidR="00864A19" w:rsidRPr="00864A19" w:rsidRDefault="00864A19" w:rsidP="00864A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A19">
              <w:rPr>
                <w:rFonts w:ascii="Times New Roman" w:hAnsi="Times New Roman" w:cs="Times New Roman"/>
                <w:sz w:val="24"/>
                <w:szCs w:val="24"/>
              </w:rPr>
              <w:t>Геноцид как международное преступление</w:t>
            </w:r>
          </w:p>
        </w:tc>
        <w:tc>
          <w:tcPr>
            <w:tcW w:w="963" w:type="dxa"/>
          </w:tcPr>
          <w:p w14:paraId="1137ACC7" w14:textId="57F1C3EE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F5CF3">
              <w:rPr>
                <w:rFonts w:ascii="Times New Roman" w:eastAsia="Calibri" w:hAnsi="Times New Roman" w:cs="Times New Roman"/>
                <w:sz w:val="20"/>
                <w:szCs w:val="20"/>
              </w:rPr>
              <w:t>ОПК-1</w:t>
            </w:r>
          </w:p>
        </w:tc>
        <w:tc>
          <w:tcPr>
            <w:tcW w:w="1021" w:type="dxa"/>
          </w:tcPr>
          <w:p w14:paraId="1FEC163A" w14:textId="0BBD87C9" w:rsidR="00864A19" w:rsidRPr="00B33159" w:rsidRDefault="00864A19" w:rsidP="00864A19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 w:rsidR="008B39F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3F1D70EF" w14:textId="33E97093" w:rsidR="00864A19" w:rsidRPr="00B33159" w:rsidRDefault="00864A19" w:rsidP="00864A19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 w:rsidR="008B39F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67824DB3" w14:textId="4D37FF2C" w:rsidR="00864A19" w:rsidRPr="00B33159" w:rsidRDefault="00864A19" w:rsidP="00864A19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 w:rsidR="008B39F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0CEBB3CE" w14:textId="73B9C767" w:rsidR="00864A19" w:rsidRPr="00B33159" w:rsidRDefault="008B39FF" w:rsidP="00864A1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  <w:r w:rsidR="00D10793"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5" w:type="dxa"/>
          </w:tcPr>
          <w:p w14:paraId="495DAF44" w14:textId="6A8EC021" w:rsidR="00864A19" w:rsidRPr="00B33159" w:rsidRDefault="00864A19" w:rsidP="00864A1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 w:rsidR="008B39F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2A199DD8" w14:textId="016D9C3E" w:rsidR="008B39FF" w:rsidRPr="00B33159" w:rsidRDefault="008B39FF" w:rsidP="00864A1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</w:tcPr>
          <w:p w14:paraId="33C92EA7" w14:textId="0A968594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8B39F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14:paraId="480F8593" w14:textId="4FD5CCCC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8B39F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16842821" w14:textId="77777777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5.8</w:t>
            </w:r>
          </w:p>
          <w:p w14:paraId="670437A7" w14:textId="77777777" w:rsidR="00864A19" w:rsidRPr="00B33159" w:rsidRDefault="00864A19" w:rsidP="00864A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5.9</w:t>
            </w:r>
          </w:p>
        </w:tc>
      </w:tr>
    </w:tbl>
    <w:p w14:paraId="281C49B8" w14:textId="77777777" w:rsidR="00A16DCF" w:rsidRPr="00B33159" w:rsidRDefault="00A16DCF" w:rsidP="00A16DC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275E50D" w14:textId="21816666" w:rsidR="008D2188" w:rsidRPr="008D2188" w:rsidRDefault="008D2188" w:rsidP="008D2188">
      <w:pPr>
        <w:tabs>
          <w:tab w:val="left" w:pos="3630"/>
        </w:tabs>
        <w:sectPr w:rsidR="008D2188" w:rsidRPr="008D2188" w:rsidSect="00046E68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037A3D9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2195A57C" w14:textId="77777777" w:rsidR="00A16DCF" w:rsidRDefault="00A16DCF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1"/>
        <w:gridCol w:w="7363"/>
        <w:gridCol w:w="1010"/>
      </w:tblGrid>
      <w:tr w:rsidR="00A16DCF" w14:paraId="6F34A93C" w14:textId="77777777" w:rsidTr="00864A19">
        <w:trPr>
          <w:cantSplit/>
          <w:trHeight w:val="1375"/>
        </w:trPr>
        <w:tc>
          <w:tcPr>
            <w:tcW w:w="971" w:type="dxa"/>
            <w:textDirection w:val="btLr"/>
          </w:tcPr>
          <w:p w14:paraId="04FA3E06" w14:textId="77777777" w:rsidR="00A16DCF" w:rsidRPr="008042B4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F2A1398" w14:textId="77777777" w:rsidR="00A16DCF" w:rsidRPr="00C377E5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63" w:type="dxa"/>
            <w:vAlign w:val="center"/>
          </w:tcPr>
          <w:p w14:paraId="5C3E7686" w14:textId="77777777" w:rsidR="00A16DCF" w:rsidRPr="00842AF1" w:rsidRDefault="00A16DCF" w:rsidP="00A16DC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6355D762" w14:textId="70942C71" w:rsidR="00A16DCF" w:rsidRPr="00842AF1" w:rsidRDefault="00FD0623" w:rsidP="00A16DC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A16DCF" w14:paraId="7A7A8FBF" w14:textId="77777777" w:rsidTr="00864A1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24D4C72" w14:textId="645DC912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="00721527" w:rsidRPr="00721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Исследования проблемы геноцида мирного населения на оккупированной территории РСФСР</w:t>
            </w:r>
          </w:p>
        </w:tc>
      </w:tr>
      <w:tr w:rsidR="00A16DCF" w14:paraId="74DDD260" w14:textId="77777777" w:rsidTr="00864A19">
        <w:tc>
          <w:tcPr>
            <w:tcW w:w="971" w:type="dxa"/>
          </w:tcPr>
          <w:p w14:paraId="4AE98686" w14:textId="644BBFED" w:rsidR="00A16DCF" w:rsidRDefault="00A16DCF" w:rsidP="00A16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677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BDAB17F" w14:textId="77777777" w:rsidR="00A16DCF" w:rsidRPr="001F4742" w:rsidRDefault="00A16DCF" w:rsidP="00A16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3" w:type="dxa"/>
          </w:tcPr>
          <w:p w14:paraId="0FD847C8" w14:textId="77777777" w:rsidR="00A16DCF" w:rsidRPr="00641393" w:rsidRDefault="00A16DCF" w:rsidP="00A16DCF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60F3C8C" w14:textId="77777777" w:rsidR="005A5DC2" w:rsidRPr="005A5DC2" w:rsidRDefault="005A5DC2" w:rsidP="005A5D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5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из ниженазванных отечественных историков занимался изучением геноцида жителей блокадного Ленинграда?</w:t>
            </w:r>
          </w:p>
          <w:p w14:paraId="4192D047" w14:textId="3A4C3CA5" w:rsidR="005A5DC2" w:rsidRPr="00721527" w:rsidRDefault="005A5DC2" w:rsidP="00042117">
            <w:pPr>
              <w:pStyle w:val="a3"/>
              <w:numPr>
                <w:ilvl w:val="0"/>
                <w:numId w:val="34"/>
              </w:numPr>
              <w:ind w:left="323" w:hanging="3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Б. Н. Ковалев;</w:t>
            </w:r>
          </w:p>
          <w:p w14:paraId="384D12BA" w14:textId="232CB5B1" w:rsidR="005A5DC2" w:rsidRPr="00721527" w:rsidRDefault="005A5DC2" w:rsidP="00042117">
            <w:pPr>
              <w:pStyle w:val="a3"/>
              <w:numPr>
                <w:ilvl w:val="0"/>
                <w:numId w:val="34"/>
              </w:numPr>
              <w:ind w:left="323" w:hanging="3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 В. Седунов;</w:t>
            </w:r>
          </w:p>
          <w:p w14:paraId="7FD448BA" w14:textId="4A2BC0FC" w:rsidR="005A5DC2" w:rsidRPr="00721527" w:rsidRDefault="005A5DC2" w:rsidP="00042117">
            <w:pPr>
              <w:pStyle w:val="a3"/>
              <w:numPr>
                <w:ilvl w:val="0"/>
                <w:numId w:val="34"/>
              </w:numPr>
              <w:ind w:left="323" w:hanging="3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А. Р. Дюков; </w:t>
            </w:r>
          </w:p>
          <w:p w14:paraId="38F20F00" w14:textId="64B1FFDC" w:rsidR="00A16DCF" w:rsidRPr="00721527" w:rsidRDefault="005A5DC2" w:rsidP="00042117">
            <w:pPr>
              <w:pStyle w:val="a3"/>
              <w:numPr>
                <w:ilvl w:val="0"/>
                <w:numId w:val="34"/>
              </w:numPr>
              <w:ind w:left="323" w:hanging="3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Ф. Л. Синицын.</w:t>
            </w:r>
          </w:p>
        </w:tc>
        <w:tc>
          <w:tcPr>
            <w:tcW w:w="1010" w:type="dxa"/>
          </w:tcPr>
          <w:p w14:paraId="39365814" w14:textId="77777777" w:rsidR="00A16DCF" w:rsidRPr="0001229B" w:rsidRDefault="00A16DCF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16DCF" w14:paraId="0AB595DE" w14:textId="77777777" w:rsidTr="00864A19">
        <w:tc>
          <w:tcPr>
            <w:tcW w:w="971" w:type="dxa"/>
          </w:tcPr>
          <w:p w14:paraId="7CDCA847" w14:textId="596AE20F" w:rsidR="00A16DCF" w:rsidRDefault="00A16DCF" w:rsidP="00A16DCF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 w:rsidR="001677F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3830B24A" w14:textId="77777777" w:rsidR="00A16DCF" w:rsidRPr="001F4742" w:rsidRDefault="00A16DCF" w:rsidP="00A1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3" w:type="dxa"/>
          </w:tcPr>
          <w:p w14:paraId="3F349C85" w14:textId="77777777" w:rsidR="00A16DCF" w:rsidRPr="00641393" w:rsidRDefault="00A16DCF" w:rsidP="00A16DCF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9353DFC" w14:textId="77777777" w:rsidR="00721527" w:rsidRPr="00721527" w:rsidRDefault="00721527" w:rsidP="00721527">
            <w:pPr>
              <w:tabs>
                <w:tab w:val="left" w:pos="301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из представленных ниже исследователей опубликовал ряд научных работ, в которых рассматривал участие прибалтийских коллаборационистов в геноциде жителей Ленинградской и Новгородской областей?</w:t>
            </w:r>
          </w:p>
          <w:p w14:paraId="1A97C45E" w14:textId="47AE1D5D" w:rsidR="00721527" w:rsidRPr="00721527" w:rsidRDefault="00721527" w:rsidP="00042117">
            <w:pPr>
              <w:pStyle w:val="a3"/>
              <w:numPr>
                <w:ilvl w:val="0"/>
                <w:numId w:val="35"/>
              </w:numPr>
              <w:tabs>
                <w:tab w:val="left" w:pos="301"/>
              </w:tabs>
              <w:ind w:left="323" w:hanging="3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Ф. Л. Синицын;</w:t>
            </w:r>
          </w:p>
          <w:p w14:paraId="4B54F921" w14:textId="4D76CA4D" w:rsidR="00721527" w:rsidRPr="00721527" w:rsidRDefault="00721527" w:rsidP="00042117">
            <w:pPr>
              <w:pStyle w:val="a3"/>
              <w:numPr>
                <w:ilvl w:val="0"/>
                <w:numId w:val="35"/>
              </w:numPr>
              <w:tabs>
                <w:tab w:val="left" w:pos="301"/>
              </w:tabs>
              <w:ind w:left="323" w:hanging="3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Ю. М. Львова;</w:t>
            </w:r>
          </w:p>
          <w:p w14:paraId="15E63C8F" w14:textId="79288CA2" w:rsidR="00721527" w:rsidRPr="00721527" w:rsidRDefault="00721527" w:rsidP="00042117">
            <w:pPr>
              <w:pStyle w:val="a3"/>
              <w:numPr>
                <w:ilvl w:val="0"/>
                <w:numId w:val="35"/>
              </w:numPr>
              <w:tabs>
                <w:tab w:val="left" w:pos="301"/>
              </w:tabs>
              <w:ind w:left="323" w:hanging="3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Б. Н. Ковалев; </w:t>
            </w:r>
          </w:p>
          <w:p w14:paraId="6DBB7804" w14:textId="413790F2" w:rsidR="00A16DCF" w:rsidRPr="00721527" w:rsidRDefault="00721527" w:rsidP="00042117">
            <w:pPr>
              <w:pStyle w:val="a3"/>
              <w:numPr>
                <w:ilvl w:val="0"/>
                <w:numId w:val="35"/>
              </w:numPr>
              <w:tabs>
                <w:tab w:val="left" w:pos="301"/>
              </w:tabs>
              <w:ind w:left="323" w:hanging="3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 Р. Дюков.</w:t>
            </w:r>
          </w:p>
        </w:tc>
        <w:tc>
          <w:tcPr>
            <w:tcW w:w="1010" w:type="dxa"/>
          </w:tcPr>
          <w:p w14:paraId="4BF82BD0" w14:textId="01596E1E" w:rsidR="00A16DCF" w:rsidRPr="001F4742" w:rsidRDefault="00721527" w:rsidP="00A1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6DCF" w14:paraId="734F6DF4" w14:textId="77777777" w:rsidTr="00864A1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3432E2D" w14:textId="30D1A477" w:rsidR="00A16DCF" w:rsidRPr="00C377E5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="00721527" w:rsidRPr="007215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Источники о преступлениях против мирного населения в период нацистской оккупации</w:t>
            </w:r>
          </w:p>
        </w:tc>
      </w:tr>
      <w:tr w:rsidR="00A16DCF" w14:paraId="55260966" w14:textId="77777777" w:rsidTr="00864A19">
        <w:tc>
          <w:tcPr>
            <w:tcW w:w="971" w:type="dxa"/>
          </w:tcPr>
          <w:p w14:paraId="493A225A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5644A226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3" w:type="dxa"/>
          </w:tcPr>
          <w:p w14:paraId="220D6246" w14:textId="77777777" w:rsidR="00A16DCF" w:rsidRDefault="00A16DCF" w:rsidP="00A16DC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9C5D1E0" w14:textId="77777777" w:rsidR="00721527" w:rsidRPr="00721527" w:rsidRDefault="00721527" w:rsidP="00721527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историки и архивисты относят к числу «трофейных документов» (источников) по истории Великой Отечественной войны?</w:t>
            </w:r>
          </w:p>
          <w:p w14:paraId="75115570" w14:textId="4051091A" w:rsidR="00721527" w:rsidRPr="00721527" w:rsidRDefault="007233DF" w:rsidP="00042117">
            <w:pPr>
              <w:pStyle w:val="a3"/>
              <w:numPr>
                <w:ilvl w:val="0"/>
                <w:numId w:val="36"/>
              </w:numPr>
              <w:tabs>
                <w:tab w:val="left" w:pos="286"/>
              </w:tabs>
              <w:ind w:left="323" w:hanging="3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721527" w:rsidRPr="00721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оенные распоряжения (приказы) немецкой армии; </w:t>
            </w:r>
          </w:p>
          <w:p w14:paraId="3507AC70" w14:textId="69243084" w:rsidR="00721527" w:rsidRPr="00721527" w:rsidRDefault="007233DF" w:rsidP="00042117">
            <w:pPr>
              <w:pStyle w:val="a3"/>
              <w:numPr>
                <w:ilvl w:val="0"/>
                <w:numId w:val="36"/>
              </w:numPr>
              <w:tabs>
                <w:tab w:val="left" w:pos="286"/>
              </w:tabs>
              <w:ind w:left="323" w:hanging="3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721527" w:rsidRPr="00721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оенные распоряжения (приказы) советской армии;</w:t>
            </w:r>
          </w:p>
          <w:p w14:paraId="026F1D2F" w14:textId="798DB7E8" w:rsidR="00721527" w:rsidRPr="00721527" w:rsidRDefault="007233DF" w:rsidP="00042117">
            <w:pPr>
              <w:pStyle w:val="a3"/>
              <w:numPr>
                <w:ilvl w:val="0"/>
                <w:numId w:val="36"/>
              </w:numPr>
              <w:tabs>
                <w:tab w:val="left" w:pos="286"/>
              </w:tabs>
              <w:ind w:left="323" w:hanging="3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721527" w:rsidRPr="00721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оллаборационистские периодические издания; </w:t>
            </w:r>
          </w:p>
          <w:p w14:paraId="7B9477F7" w14:textId="1AD6D80E" w:rsidR="00A16DCF" w:rsidRPr="00721527" w:rsidRDefault="007233DF" w:rsidP="00042117">
            <w:pPr>
              <w:pStyle w:val="a3"/>
              <w:numPr>
                <w:ilvl w:val="0"/>
                <w:numId w:val="36"/>
              </w:numPr>
              <w:tabs>
                <w:tab w:val="left" w:pos="286"/>
              </w:tabs>
              <w:ind w:left="323" w:hanging="3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721527" w:rsidRPr="00721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отодокументы.</w:t>
            </w:r>
          </w:p>
        </w:tc>
        <w:tc>
          <w:tcPr>
            <w:tcW w:w="1010" w:type="dxa"/>
          </w:tcPr>
          <w:p w14:paraId="09CB3E69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061D0295" w14:textId="77777777" w:rsidTr="00864A19">
        <w:tc>
          <w:tcPr>
            <w:tcW w:w="971" w:type="dxa"/>
          </w:tcPr>
          <w:p w14:paraId="2F43844B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4C36FCD9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3" w:type="dxa"/>
          </w:tcPr>
          <w:p w14:paraId="748EF53C" w14:textId="77777777" w:rsidR="00A16DCF" w:rsidRPr="00641393" w:rsidRDefault="00A16DCF" w:rsidP="00A16DC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71A6B00" w14:textId="77777777" w:rsidR="0073157A" w:rsidRPr="0073157A" w:rsidRDefault="0073157A" w:rsidP="0073157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1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Какое из этих печатных периодических изданий времен Великой Отечественной войны НЕ являлось коллаборационистским?</w:t>
            </w:r>
          </w:p>
          <w:p w14:paraId="6B87909A" w14:textId="7D2E5C06" w:rsidR="0073157A" w:rsidRPr="0073157A" w:rsidRDefault="0073157A" w:rsidP="00042117">
            <w:pPr>
              <w:pStyle w:val="a3"/>
              <w:numPr>
                <w:ilvl w:val="0"/>
                <w:numId w:val="37"/>
              </w:numPr>
              <w:ind w:left="323" w:hanging="3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1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«За Родину»;</w:t>
            </w:r>
          </w:p>
          <w:p w14:paraId="4AC3473A" w14:textId="612A3AEC" w:rsidR="0073157A" w:rsidRPr="0073157A" w:rsidRDefault="0073157A" w:rsidP="00042117">
            <w:pPr>
              <w:pStyle w:val="a3"/>
              <w:numPr>
                <w:ilvl w:val="0"/>
                <w:numId w:val="37"/>
              </w:numPr>
              <w:ind w:left="323" w:hanging="3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1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«За Советскую Родину»;</w:t>
            </w:r>
          </w:p>
          <w:p w14:paraId="40904979" w14:textId="1AC5859A" w:rsidR="0073157A" w:rsidRPr="0073157A" w:rsidRDefault="0073157A" w:rsidP="00042117">
            <w:pPr>
              <w:pStyle w:val="a3"/>
              <w:numPr>
                <w:ilvl w:val="0"/>
                <w:numId w:val="37"/>
              </w:numPr>
              <w:ind w:left="323" w:hanging="3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1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«Речь»; </w:t>
            </w:r>
          </w:p>
          <w:p w14:paraId="4A88B040" w14:textId="08692B20" w:rsidR="00A16DCF" w:rsidRPr="0073157A" w:rsidRDefault="0073157A" w:rsidP="00042117">
            <w:pPr>
              <w:pStyle w:val="a3"/>
              <w:numPr>
                <w:ilvl w:val="0"/>
                <w:numId w:val="37"/>
              </w:numPr>
              <w:ind w:left="323" w:hanging="3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1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«Кубань».</w:t>
            </w:r>
          </w:p>
        </w:tc>
        <w:tc>
          <w:tcPr>
            <w:tcW w:w="1010" w:type="dxa"/>
          </w:tcPr>
          <w:p w14:paraId="78DE6030" w14:textId="39E70F46" w:rsidR="00A16DCF" w:rsidRDefault="00042117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6DCF" w14:paraId="395AE572" w14:textId="77777777" w:rsidTr="00864A19">
        <w:tc>
          <w:tcPr>
            <w:tcW w:w="971" w:type="dxa"/>
          </w:tcPr>
          <w:p w14:paraId="21F8CC65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14:paraId="60C6165B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2A548ED5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63" w:type="dxa"/>
          </w:tcPr>
          <w:p w14:paraId="08F838D4" w14:textId="77777777" w:rsidR="00A16DCF" w:rsidRPr="00641393" w:rsidRDefault="00A16DCF" w:rsidP="00A16DC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bookmarkStart w:id="2" w:name="_Hlk109728668"/>
            <w:bookmarkStart w:id="3" w:name="_Hlk109650067"/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</w:t>
            </w:r>
            <w:bookmarkEnd w:id="2"/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bookmarkEnd w:id="3"/>
          </w:p>
          <w:p w14:paraId="5F441921" w14:textId="77777777" w:rsidR="00042117" w:rsidRPr="00042117" w:rsidRDefault="00042117" w:rsidP="0004211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21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каких архивах хранится основной массив документов и материалов о деятельности разведывательных и контрразведывательных органов нацистской Германии в 1941–1945 гг.?</w:t>
            </w:r>
          </w:p>
          <w:p w14:paraId="5284FEDF" w14:textId="4424BC84" w:rsidR="00042117" w:rsidRPr="00042117" w:rsidRDefault="007233DF" w:rsidP="00042117">
            <w:pPr>
              <w:pStyle w:val="a3"/>
              <w:numPr>
                <w:ilvl w:val="0"/>
                <w:numId w:val="38"/>
              </w:numPr>
              <w:ind w:left="323" w:hanging="3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="00042117" w:rsidRPr="000421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едеральных;</w:t>
            </w:r>
          </w:p>
          <w:p w14:paraId="5332A2D4" w14:textId="5F9F41F4" w:rsidR="00042117" w:rsidRPr="00042117" w:rsidRDefault="007233DF" w:rsidP="00042117">
            <w:pPr>
              <w:pStyle w:val="a3"/>
              <w:numPr>
                <w:ilvl w:val="0"/>
                <w:numId w:val="38"/>
              </w:numPr>
              <w:ind w:left="323" w:hanging="3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042117" w:rsidRPr="000421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егиональных;</w:t>
            </w:r>
          </w:p>
          <w:p w14:paraId="589D757B" w14:textId="25BE818B" w:rsidR="00042117" w:rsidRPr="00042117" w:rsidRDefault="00042117" w:rsidP="00042117">
            <w:pPr>
              <w:pStyle w:val="a3"/>
              <w:numPr>
                <w:ilvl w:val="0"/>
                <w:numId w:val="38"/>
              </w:numPr>
              <w:ind w:left="323" w:hanging="3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21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Федеральной службы безопасности и её подразделений; </w:t>
            </w:r>
          </w:p>
          <w:p w14:paraId="76FB91CA" w14:textId="22FC05DD" w:rsidR="00A16DCF" w:rsidRPr="00042117" w:rsidRDefault="00042117" w:rsidP="00042117">
            <w:pPr>
              <w:pStyle w:val="a3"/>
              <w:numPr>
                <w:ilvl w:val="0"/>
                <w:numId w:val="38"/>
              </w:numPr>
              <w:tabs>
                <w:tab w:val="left" w:pos="324"/>
              </w:tabs>
              <w:spacing w:line="228" w:lineRule="auto"/>
              <w:ind w:left="323" w:hanging="3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1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Министерства внутренних дел и его подразделений</w:t>
            </w:r>
          </w:p>
        </w:tc>
        <w:tc>
          <w:tcPr>
            <w:tcW w:w="1010" w:type="dxa"/>
          </w:tcPr>
          <w:p w14:paraId="2C14E9D2" w14:textId="0EB5B2DB" w:rsidR="00A16DCF" w:rsidRDefault="00042117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16DCF" w14:paraId="64695496" w14:textId="77777777" w:rsidTr="00864A1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F211D2E" w14:textId="54DB54E7" w:rsidR="00A16DCF" w:rsidRPr="00C377E5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="00721527" w:rsidRPr="007215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Идеологические и институциональные основы нацистских преступлений против человечности на оккупированных территориях РСФСР</w:t>
            </w:r>
          </w:p>
        </w:tc>
      </w:tr>
      <w:tr w:rsidR="00A16DCF" w14:paraId="431A2CF9" w14:textId="77777777" w:rsidTr="00864A19">
        <w:tc>
          <w:tcPr>
            <w:tcW w:w="971" w:type="dxa"/>
          </w:tcPr>
          <w:p w14:paraId="37DEE778" w14:textId="526E323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D62AC6C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3" w:type="dxa"/>
          </w:tcPr>
          <w:p w14:paraId="4D7DB687" w14:textId="77777777" w:rsidR="00A16DCF" w:rsidRPr="0089049F" w:rsidRDefault="00A16DCF" w:rsidP="00A16DC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ыберите одно верное утверждение</w:t>
            </w:r>
          </w:p>
          <w:p w14:paraId="0C4D7D95" w14:textId="77777777" w:rsidR="00287298" w:rsidRPr="00287298" w:rsidRDefault="00287298" w:rsidP="0028729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298">
              <w:rPr>
                <w:rFonts w:ascii="Times New Roman" w:eastAsia="Calibri" w:hAnsi="Times New Roman" w:cs="Times New Roman"/>
                <w:sz w:val="24"/>
                <w:szCs w:val="24"/>
              </w:rPr>
              <w:t>Укажите одного из основоположников расовой теории, получившего признание в Германии в начале ХХ в.:</w:t>
            </w:r>
          </w:p>
          <w:p w14:paraId="13D7631F" w14:textId="6618A407" w:rsidR="00287298" w:rsidRPr="00287298" w:rsidRDefault="00287298" w:rsidP="00287298">
            <w:pPr>
              <w:pStyle w:val="a3"/>
              <w:numPr>
                <w:ilvl w:val="0"/>
                <w:numId w:val="39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298">
              <w:rPr>
                <w:rFonts w:ascii="Times New Roman" w:eastAsia="Calibri" w:hAnsi="Times New Roman" w:cs="Times New Roman"/>
                <w:sz w:val="24"/>
                <w:szCs w:val="24"/>
              </w:rPr>
              <w:t>В. Марр;</w:t>
            </w:r>
          </w:p>
          <w:p w14:paraId="49025342" w14:textId="5EF6CA93" w:rsidR="00287298" w:rsidRPr="00287298" w:rsidRDefault="00287298" w:rsidP="00287298">
            <w:pPr>
              <w:pStyle w:val="a3"/>
              <w:numPr>
                <w:ilvl w:val="0"/>
                <w:numId w:val="39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298">
              <w:rPr>
                <w:rFonts w:ascii="Times New Roman" w:eastAsia="Calibri" w:hAnsi="Times New Roman" w:cs="Times New Roman"/>
                <w:sz w:val="24"/>
                <w:szCs w:val="24"/>
              </w:rPr>
              <w:t>Х.С. Чемберлен;</w:t>
            </w:r>
          </w:p>
          <w:p w14:paraId="7940F140" w14:textId="0EFC3945" w:rsidR="00287298" w:rsidRPr="00287298" w:rsidRDefault="00287298" w:rsidP="00287298">
            <w:pPr>
              <w:pStyle w:val="a3"/>
              <w:numPr>
                <w:ilvl w:val="0"/>
                <w:numId w:val="39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298">
              <w:rPr>
                <w:rFonts w:ascii="Times New Roman" w:eastAsia="Calibri" w:hAnsi="Times New Roman" w:cs="Times New Roman"/>
                <w:sz w:val="24"/>
                <w:szCs w:val="24"/>
              </w:rPr>
              <w:t>Х. Трайчке;</w:t>
            </w:r>
          </w:p>
          <w:p w14:paraId="2097802C" w14:textId="69836879" w:rsidR="00A16DCF" w:rsidRPr="0089049F" w:rsidRDefault="00287298" w:rsidP="00287298">
            <w:pPr>
              <w:pStyle w:val="a3"/>
              <w:numPr>
                <w:ilvl w:val="0"/>
                <w:numId w:val="39"/>
              </w:numPr>
              <w:tabs>
                <w:tab w:val="left" w:pos="324"/>
              </w:tabs>
              <w:spacing w:line="216" w:lineRule="auto"/>
              <w:ind w:left="323" w:hanging="3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298">
              <w:rPr>
                <w:rFonts w:ascii="Times New Roman" w:eastAsia="Calibri" w:hAnsi="Times New Roman" w:cs="Times New Roman"/>
                <w:sz w:val="24"/>
                <w:szCs w:val="24"/>
              </w:rPr>
              <w:t>Х. Дельбрюк.</w:t>
            </w:r>
          </w:p>
        </w:tc>
        <w:tc>
          <w:tcPr>
            <w:tcW w:w="1010" w:type="dxa"/>
          </w:tcPr>
          <w:p w14:paraId="6F1CE8C1" w14:textId="05FEB41E" w:rsidR="00A16DCF" w:rsidRDefault="00287298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6DCF" w14:paraId="5B575CEE" w14:textId="77777777" w:rsidTr="00864A19">
        <w:tc>
          <w:tcPr>
            <w:tcW w:w="971" w:type="dxa"/>
          </w:tcPr>
          <w:p w14:paraId="5E3C25D8" w14:textId="770A8BCD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484C40F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3" w:type="dxa"/>
          </w:tcPr>
          <w:p w14:paraId="34623F34" w14:textId="77777777" w:rsidR="00A16DCF" w:rsidRPr="0089049F" w:rsidRDefault="00A16DCF" w:rsidP="00A16DC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F07D323" w14:textId="77777777" w:rsidR="00287298" w:rsidRPr="00287298" w:rsidRDefault="00287298" w:rsidP="0028729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298">
              <w:rPr>
                <w:rFonts w:ascii="Times New Roman" w:eastAsia="Calibri" w:hAnsi="Times New Roman" w:cs="Times New Roman"/>
                <w:sz w:val="24"/>
                <w:szCs w:val="24"/>
              </w:rPr>
              <w:t>Псевдонаучное учение о путях улучшения наследственных свойств человека, получившее развитие в Германии в 1933–1945 гг. называется:</w:t>
            </w:r>
          </w:p>
          <w:p w14:paraId="1A3BE6D2" w14:textId="1916E2B7" w:rsidR="00287298" w:rsidRPr="00287298" w:rsidRDefault="007233DF" w:rsidP="00287298">
            <w:pPr>
              <w:pStyle w:val="a3"/>
              <w:numPr>
                <w:ilvl w:val="0"/>
                <w:numId w:val="40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287298" w:rsidRPr="00287298">
              <w:rPr>
                <w:rFonts w:ascii="Times New Roman" w:eastAsia="Calibri" w:hAnsi="Times New Roman" w:cs="Times New Roman"/>
                <w:sz w:val="24"/>
                <w:szCs w:val="24"/>
              </w:rPr>
              <w:t>асизм;</w:t>
            </w:r>
          </w:p>
          <w:p w14:paraId="0712B892" w14:textId="7AD3CE4C" w:rsidR="00287298" w:rsidRPr="00287298" w:rsidRDefault="007233DF" w:rsidP="00287298">
            <w:pPr>
              <w:pStyle w:val="a3"/>
              <w:numPr>
                <w:ilvl w:val="0"/>
                <w:numId w:val="40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287298" w:rsidRPr="00287298">
              <w:rPr>
                <w:rFonts w:ascii="Times New Roman" w:eastAsia="Calibri" w:hAnsi="Times New Roman" w:cs="Times New Roman"/>
                <w:sz w:val="24"/>
                <w:szCs w:val="24"/>
              </w:rPr>
              <w:t>енетика;</w:t>
            </w:r>
          </w:p>
          <w:p w14:paraId="743F67F1" w14:textId="49EC6710" w:rsidR="00287298" w:rsidRPr="00287298" w:rsidRDefault="007233DF" w:rsidP="00287298">
            <w:pPr>
              <w:pStyle w:val="a3"/>
              <w:numPr>
                <w:ilvl w:val="0"/>
                <w:numId w:val="40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287298" w:rsidRPr="00287298">
              <w:rPr>
                <w:rFonts w:ascii="Times New Roman" w:eastAsia="Calibri" w:hAnsi="Times New Roman" w:cs="Times New Roman"/>
                <w:sz w:val="24"/>
                <w:szCs w:val="24"/>
              </w:rPr>
              <w:t>елекция;</w:t>
            </w:r>
          </w:p>
          <w:p w14:paraId="3452B81A" w14:textId="0297D9D4" w:rsidR="00A16DCF" w:rsidRPr="0089049F" w:rsidRDefault="007233DF" w:rsidP="00287298">
            <w:pPr>
              <w:pStyle w:val="a3"/>
              <w:numPr>
                <w:ilvl w:val="0"/>
                <w:numId w:val="40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287298" w:rsidRPr="00287298">
              <w:rPr>
                <w:rFonts w:ascii="Times New Roman" w:eastAsia="Calibri" w:hAnsi="Times New Roman" w:cs="Times New Roman"/>
                <w:sz w:val="24"/>
                <w:szCs w:val="24"/>
              </w:rPr>
              <w:t>вгеника.</w:t>
            </w:r>
          </w:p>
        </w:tc>
        <w:tc>
          <w:tcPr>
            <w:tcW w:w="1010" w:type="dxa"/>
          </w:tcPr>
          <w:p w14:paraId="646D976F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16DCF" w14:paraId="4C94AE89" w14:textId="77777777" w:rsidTr="00864A19">
        <w:tc>
          <w:tcPr>
            <w:tcW w:w="971" w:type="dxa"/>
          </w:tcPr>
          <w:p w14:paraId="41950DF9" w14:textId="68F75F5B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E45D86F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3" w:type="dxa"/>
          </w:tcPr>
          <w:p w14:paraId="288CDF09" w14:textId="77777777" w:rsidR="00A16DCF" w:rsidRPr="006C5E6E" w:rsidRDefault="00A16DCF" w:rsidP="00A16DC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411CDC0A" w14:textId="77777777" w:rsidR="00287298" w:rsidRPr="00287298" w:rsidRDefault="00287298" w:rsidP="0028729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298">
              <w:rPr>
                <w:rFonts w:ascii="Times New Roman" w:eastAsia="Calibri" w:hAnsi="Times New Roman" w:cs="Times New Roman"/>
                <w:sz w:val="24"/>
                <w:szCs w:val="24"/>
              </w:rPr>
              <w:t>Как назывался план, направленный на уничтожение мирного населения СССР?</w:t>
            </w:r>
          </w:p>
          <w:p w14:paraId="0B3238BD" w14:textId="2B260647" w:rsidR="00287298" w:rsidRPr="00287298" w:rsidRDefault="00287298" w:rsidP="00287298">
            <w:pPr>
              <w:pStyle w:val="a3"/>
              <w:numPr>
                <w:ilvl w:val="0"/>
                <w:numId w:val="41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298">
              <w:rPr>
                <w:rFonts w:ascii="Times New Roman" w:eastAsia="Calibri" w:hAnsi="Times New Roman" w:cs="Times New Roman"/>
                <w:sz w:val="24"/>
                <w:szCs w:val="24"/>
              </w:rPr>
              <w:t>план «Грюн»;</w:t>
            </w:r>
          </w:p>
          <w:p w14:paraId="20B75A9E" w14:textId="50690A2C" w:rsidR="00287298" w:rsidRPr="00287298" w:rsidRDefault="00287298" w:rsidP="00287298">
            <w:pPr>
              <w:pStyle w:val="a3"/>
              <w:numPr>
                <w:ilvl w:val="0"/>
                <w:numId w:val="41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298">
              <w:rPr>
                <w:rFonts w:ascii="Times New Roman" w:eastAsia="Calibri" w:hAnsi="Times New Roman" w:cs="Times New Roman"/>
                <w:sz w:val="24"/>
                <w:szCs w:val="24"/>
              </w:rPr>
              <w:t>план «Вайс»;</w:t>
            </w:r>
          </w:p>
          <w:p w14:paraId="351C1C77" w14:textId="28E1CE35" w:rsidR="00287298" w:rsidRPr="00287298" w:rsidRDefault="00287298" w:rsidP="00287298">
            <w:pPr>
              <w:pStyle w:val="a3"/>
              <w:numPr>
                <w:ilvl w:val="0"/>
                <w:numId w:val="41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298">
              <w:rPr>
                <w:rFonts w:ascii="Times New Roman" w:eastAsia="Calibri" w:hAnsi="Times New Roman" w:cs="Times New Roman"/>
                <w:sz w:val="24"/>
                <w:szCs w:val="24"/>
              </w:rPr>
              <w:t>план «Барбаросса»;</w:t>
            </w:r>
          </w:p>
          <w:p w14:paraId="490F2445" w14:textId="798EDC2B" w:rsidR="00A16DCF" w:rsidRPr="0089049F" w:rsidRDefault="00287298" w:rsidP="00287298">
            <w:pPr>
              <w:pStyle w:val="a3"/>
              <w:numPr>
                <w:ilvl w:val="0"/>
                <w:numId w:val="41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7298">
              <w:rPr>
                <w:rFonts w:ascii="Times New Roman" w:eastAsia="Calibri" w:hAnsi="Times New Roman" w:cs="Times New Roman"/>
                <w:sz w:val="24"/>
                <w:szCs w:val="24"/>
              </w:rPr>
              <w:t>план «Ост».</w:t>
            </w:r>
          </w:p>
        </w:tc>
        <w:tc>
          <w:tcPr>
            <w:tcW w:w="1010" w:type="dxa"/>
          </w:tcPr>
          <w:p w14:paraId="64EF54CA" w14:textId="5CF73259" w:rsidR="00A16DCF" w:rsidRDefault="00287298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16DCF" w14:paraId="23193F1F" w14:textId="77777777" w:rsidTr="00864A1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EF89FD9" w14:textId="630FEA9A" w:rsidR="00A16DCF" w:rsidRPr="00922286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="00721527" w:rsidRPr="007215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Преступления против мирного населения на оккупированных территориях РСФСР</w:t>
            </w:r>
          </w:p>
        </w:tc>
      </w:tr>
      <w:tr w:rsidR="00A16DCF" w14:paraId="3CDC01CC" w14:textId="77777777" w:rsidTr="00864A19">
        <w:tc>
          <w:tcPr>
            <w:tcW w:w="971" w:type="dxa"/>
          </w:tcPr>
          <w:p w14:paraId="1A974255" w14:textId="3062EA51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7D887F4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3" w:type="dxa"/>
          </w:tcPr>
          <w:p w14:paraId="08E463A7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A6BCA15" w14:textId="77777777" w:rsidR="00287298" w:rsidRPr="00287298" w:rsidRDefault="00287298" w:rsidP="0028729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72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Исключите лишнее: «Директива по руководству экономикой в подлежащих оккупации восточных областях» (так называемая «зеленая папка» Г. Геринга) предусматривала: </w:t>
            </w:r>
          </w:p>
          <w:p w14:paraId="74346D3B" w14:textId="2E9F94B5" w:rsidR="00287298" w:rsidRPr="00287298" w:rsidRDefault="007233DF" w:rsidP="00287298">
            <w:pPr>
              <w:pStyle w:val="a3"/>
              <w:numPr>
                <w:ilvl w:val="0"/>
                <w:numId w:val="42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287298" w:rsidRPr="002872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спользование подлежащих оккупации областей для обеспечения Германии нефтью;</w:t>
            </w:r>
          </w:p>
          <w:p w14:paraId="1A4F55F7" w14:textId="501C0676" w:rsidR="00287298" w:rsidRPr="00287298" w:rsidRDefault="007233DF" w:rsidP="00287298">
            <w:pPr>
              <w:pStyle w:val="a3"/>
              <w:numPr>
                <w:ilvl w:val="0"/>
                <w:numId w:val="42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="00287298" w:rsidRPr="002872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азвитие и увеличение промышленного производства на оккупированных территориях;</w:t>
            </w:r>
          </w:p>
          <w:p w14:paraId="70A19D00" w14:textId="7992B66D" w:rsidR="00287298" w:rsidRPr="00287298" w:rsidRDefault="007233DF" w:rsidP="00287298">
            <w:pPr>
              <w:pStyle w:val="a3"/>
              <w:numPr>
                <w:ilvl w:val="0"/>
                <w:numId w:val="42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287298" w:rsidRPr="002872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олное обеспечение снабжения германских войск продовольствием;</w:t>
            </w:r>
          </w:p>
          <w:p w14:paraId="24AAD825" w14:textId="70DAD765" w:rsidR="00A16DCF" w:rsidRPr="006C5E6E" w:rsidRDefault="007233DF" w:rsidP="00287298">
            <w:pPr>
              <w:pStyle w:val="a3"/>
              <w:numPr>
                <w:ilvl w:val="0"/>
                <w:numId w:val="42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287298" w:rsidRPr="002872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репятствие вывозу продовольствия в потребляющие области средней и северной России.</w:t>
            </w:r>
          </w:p>
        </w:tc>
        <w:tc>
          <w:tcPr>
            <w:tcW w:w="1010" w:type="dxa"/>
          </w:tcPr>
          <w:p w14:paraId="4932CC7F" w14:textId="6C2F5A5A" w:rsidR="00A16DCF" w:rsidRDefault="00287298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6DCF" w14:paraId="769D7FB0" w14:textId="77777777" w:rsidTr="00864A19">
        <w:tc>
          <w:tcPr>
            <w:tcW w:w="971" w:type="dxa"/>
          </w:tcPr>
          <w:p w14:paraId="5F3DCAE5" w14:textId="429D8B74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09DA096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3" w:type="dxa"/>
          </w:tcPr>
          <w:p w14:paraId="1A267BD4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E3D4738" w14:textId="77777777" w:rsidR="00287298" w:rsidRPr="00287298" w:rsidRDefault="00287298" w:rsidP="0028729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72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Немецкое командование угоняло население оккупированных территорий на каторгу. Какая область Северо-Запада РСФСР подверглась этому в большей мере?</w:t>
            </w:r>
          </w:p>
          <w:p w14:paraId="2FE1E6DE" w14:textId="1876E1E6" w:rsidR="00287298" w:rsidRPr="00287298" w:rsidRDefault="00287298" w:rsidP="00287298">
            <w:pPr>
              <w:pStyle w:val="a3"/>
              <w:numPr>
                <w:ilvl w:val="0"/>
                <w:numId w:val="43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72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Псковская область;</w:t>
            </w:r>
          </w:p>
          <w:p w14:paraId="0862A87C" w14:textId="57C53B46" w:rsidR="00287298" w:rsidRPr="00287298" w:rsidRDefault="00287298" w:rsidP="00287298">
            <w:pPr>
              <w:pStyle w:val="a3"/>
              <w:numPr>
                <w:ilvl w:val="0"/>
                <w:numId w:val="43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72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Орловская область;</w:t>
            </w:r>
          </w:p>
          <w:p w14:paraId="4BE64000" w14:textId="0F6E53B9" w:rsidR="00287298" w:rsidRPr="00287298" w:rsidRDefault="00287298" w:rsidP="00287298">
            <w:pPr>
              <w:pStyle w:val="a3"/>
              <w:numPr>
                <w:ilvl w:val="0"/>
                <w:numId w:val="43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72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Воронежская область;</w:t>
            </w:r>
          </w:p>
          <w:p w14:paraId="3F1C3657" w14:textId="11FBC62F" w:rsidR="00A16DCF" w:rsidRPr="00287298" w:rsidRDefault="00287298" w:rsidP="00287298">
            <w:pPr>
              <w:pStyle w:val="a3"/>
              <w:numPr>
                <w:ilvl w:val="0"/>
                <w:numId w:val="43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72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Тульская область.</w:t>
            </w:r>
          </w:p>
        </w:tc>
        <w:tc>
          <w:tcPr>
            <w:tcW w:w="1010" w:type="dxa"/>
          </w:tcPr>
          <w:p w14:paraId="385D83FE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0EBA91B9" w14:textId="77777777" w:rsidTr="00864A19">
        <w:tc>
          <w:tcPr>
            <w:tcW w:w="971" w:type="dxa"/>
          </w:tcPr>
          <w:p w14:paraId="133869AB" w14:textId="44779E66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63A79CB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3" w:type="dxa"/>
          </w:tcPr>
          <w:p w14:paraId="3C5F552F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053D068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Следственный аппарат передать из Наркомата юстиции РСФСР в распоряжение прокуратуры РСФСР в…</w:t>
            </w:r>
          </w:p>
          <w:p w14:paraId="1A6EE194" w14:textId="77777777" w:rsidR="00A16DCF" w:rsidRPr="006C5E6E" w:rsidRDefault="00A16DCF" w:rsidP="00042117">
            <w:pPr>
              <w:pStyle w:val="a3"/>
              <w:numPr>
                <w:ilvl w:val="0"/>
                <w:numId w:val="16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1927 г.</w:t>
            </w:r>
          </w:p>
          <w:p w14:paraId="2AD09C4B" w14:textId="77777777" w:rsidR="00A16DCF" w:rsidRPr="006C5E6E" w:rsidRDefault="00A16DCF" w:rsidP="00042117">
            <w:pPr>
              <w:pStyle w:val="a3"/>
              <w:numPr>
                <w:ilvl w:val="0"/>
                <w:numId w:val="16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1928 г.</w:t>
            </w:r>
          </w:p>
          <w:p w14:paraId="2008C58F" w14:textId="77777777" w:rsidR="00A16DCF" w:rsidRPr="006C5E6E" w:rsidRDefault="00A16DCF" w:rsidP="00042117">
            <w:pPr>
              <w:pStyle w:val="a3"/>
              <w:numPr>
                <w:ilvl w:val="0"/>
                <w:numId w:val="16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1929 г. </w:t>
            </w:r>
          </w:p>
          <w:p w14:paraId="0B8FD066" w14:textId="77777777" w:rsidR="00A16DCF" w:rsidRPr="006C5E6E" w:rsidRDefault="00A16DCF" w:rsidP="00042117">
            <w:pPr>
              <w:pStyle w:val="a3"/>
              <w:numPr>
                <w:ilvl w:val="0"/>
                <w:numId w:val="16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1930 г.</w:t>
            </w:r>
          </w:p>
        </w:tc>
        <w:tc>
          <w:tcPr>
            <w:tcW w:w="1010" w:type="dxa"/>
          </w:tcPr>
          <w:p w14:paraId="273A9D8A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6DCF" w14:paraId="78DF5848" w14:textId="77777777" w:rsidTr="00864A1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67530D6" w14:textId="10D9CF3F" w:rsidR="00A16DCF" w:rsidRPr="00922286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="00721527" w:rsidRPr="007215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Геноцид как международное преступление</w:t>
            </w:r>
          </w:p>
        </w:tc>
      </w:tr>
      <w:tr w:rsidR="00A16DCF" w14:paraId="450299C9" w14:textId="77777777" w:rsidTr="00864A19">
        <w:tc>
          <w:tcPr>
            <w:tcW w:w="971" w:type="dxa"/>
          </w:tcPr>
          <w:p w14:paraId="2B4ABA7E" w14:textId="1D50FAFA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  <w:r w:rsidR="008B39F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6CE142D2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3" w:type="dxa"/>
          </w:tcPr>
          <w:p w14:paraId="18CD6455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9983839" w14:textId="77777777" w:rsidR="00287298" w:rsidRPr="00287298" w:rsidRDefault="00287298" w:rsidP="0028729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72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из перечисленного ниже НЕ является видом преступления против человечности:</w:t>
            </w:r>
          </w:p>
          <w:p w14:paraId="7FB190C9" w14:textId="19C6CF75" w:rsidR="00287298" w:rsidRPr="00D10793" w:rsidRDefault="007233DF" w:rsidP="00D10793">
            <w:pPr>
              <w:pStyle w:val="a3"/>
              <w:numPr>
                <w:ilvl w:val="0"/>
                <w:numId w:val="44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="00287298" w:rsidRPr="00D10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бийство;</w:t>
            </w:r>
          </w:p>
          <w:p w14:paraId="5A0C640E" w14:textId="11E706A0" w:rsidR="00287298" w:rsidRPr="00D10793" w:rsidRDefault="007233DF" w:rsidP="00D10793">
            <w:pPr>
              <w:pStyle w:val="a3"/>
              <w:numPr>
                <w:ilvl w:val="0"/>
                <w:numId w:val="44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287298" w:rsidRPr="00D10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стребление;</w:t>
            </w:r>
          </w:p>
          <w:p w14:paraId="286762CD" w14:textId="294197FF" w:rsidR="00287298" w:rsidRPr="00D10793" w:rsidRDefault="007233DF" w:rsidP="00D10793">
            <w:pPr>
              <w:pStyle w:val="a3"/>
              <w:numPr>
                <w:ilvl w:val="0"/>
                <w:numId w:val="44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287298" w:rsidRPr="00D10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ытка; </w:t>
            </w:r>
          </w:p>
          <w:p w14:paraId="1D0CA4F2" w14:textId="675834C1" w:rsidR="00A16DCF" w:rsidRPr="00D10793" w:rsidRDefault="007233DF" w:rsidP="00D10793">
            <w:pPr>
              <w:pStyle w:val="a3"/>
              <w:numPr>
                <w:ilvl w:val="0"/>
                <w:numId w:val="44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</w:t>
            </w:r>
            <w:r w:rsidR="00287298" w:rsidRPr="00D10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пионаж.</w:t>
            </w:r>
          </w:p>
        </w:tc>
        <w:tc>
          <w:tcPr>
            <w:tcW w:w="1010" w:type="dxa"/>
          </w:tcPr>
          <w:p w14:paraId="0920A911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16DCF" w14:paraId="601B3D00" w14:textId="77777777" w:rsidTr="00864A19">
        <w:trPr>
          <w:trHeight w:val="1775"/>
        </w:trPr>
        <w:tc>
          <w:tcPr>
            <w:tcW w:w="971" w:type="dxa"/>
          </w:tcPr>
          <w:p w14:paraId="0FD29F18" w14:textId="4617AEB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8B39F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1E2E24DA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3" w:type="dxa"/>
          </w:tcPr>
          <w:p w14:paraId="6B487D75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AE63E7A" w14:textId="77777777" w:rsidR="00D10793" w:rsidRPr="00D10793" w:rsidRDefault="00D10793" w:rsidP="00D1079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0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и характеристика геноцида относится к:</w:t>
            </w:r>
          </w:p>
          <w:p w14:paraId="5DF78DB5" w14:textId="69BE586E" w:rsidR="00D10793" w:rsidRPr="00D10793" w:rsidRDefault="007233DF" w:rsidP="00D10793">
            <w:pPr>
              <w:pStyle w:val="a3"/>
              <w:numPr>
                <w:ilvl w:val="0"/>
                <w:numId w:val="45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D10793" w:rsidRPr="00D10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собенной части материального международного уголовного права;</w:t>
            </w:r>
          </w:p>
          <w:p w14:paraId="7D044C37" w14:textId="6695C9C5" w:rsidR="00D10793" w:rsidRPr="00D10793" w:rsidRDefault="007233DF" w:rsidP="00D10793">
            <w:pPr>
              <w:pStyle w:val="a3"/>
              <w:numPr>
                <w:ilvl w:val="0"/>
                <w:numId w:val="45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D10793" w:rsidRPr="00D10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бщей части материального международного уголовного права;</w:t>
            </w:r>
          </w:p>
          <w:p w14:paraId="28ECD6AA" w14:textId="1021AA35" w:rsidR="00D10793" w:rsidRPr="00D10793" w:rsidRDefault="007233DF" w:rsidP="00D10793">
            <w:pPr>
              <w:pStyle w:val="a3"/>
              <w:numPr>
                <w:ilvl w:val="0"/>
                <w:numId w:val="45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D10793" w:rsidRPr="00D10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собенной части процессуального международного уголовного права;</w:t>
            </w:r>
          </w:p>
          <w:p w14:paraId="7186870F" w14:textId="1D13F3F6" w:rsidR="00A16DCF" w:rsidRDefault="007233DF" w:rsidP="00D10793">
            <w:pPr>
              <w:pStyle w:val="a3"/>
              <w:numPr>
                <w:ilvl w:val="0"/>
                <w:numId w:val="45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D10793" w:rsidRPr="00D10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бщей части процессуального международного уголовного права.</w:t>
            </w:r>
          </w:p>
        </w:tc>
        <w:tc>
          <w:tcPr>
            <w:tcW w:w="1010" w:type="dxa"/>
          </w:tcPr>
          <w:p w14:paraId="50F84927" w14:textId="4BBE9263" w:rsidR="00A16DCF" w:rsidRDefault="00D10793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3CA5D40E" w14:textId="77777777" w:rsidTr="00864A19">
        <w:tc>
          <w:tcPr>
            <w:tcW w:w="971" w:type="dxa"/>
          </w:tcPr>
          <w:p w14:paraId="10000F0E" w14:textId="4918085E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8B39F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6D4E4EB2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3" w:type="dxa"/>
          </w:tcPr>
          <w:p w14:paraId="702DEEDC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B60185B" w14:textId="77777777" w:rsidR="00D10793" w:rsidRPr="00D10793" w:rsidRDefault="00D10793" w:rsidP="00D1079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0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1968 г. была принята Конвенция о неприменимости срока давности к военным преступлениям и преступлениям против человечества. В соответствии с этим документом никакие сроки давности не исчисляются при совершении ряда международных преступлений, в том числе:</w:t>
            </w:r>
          </w:p>
          <w:p w14:paraId="609350D8" w14:textId="7A137A41" w:rsidR="00D10793" w:rsidRPr="00D10793" w:rsidRDefault="007233DF" w:rsidP="00D10793">
            <w:pPr>
              <w:pStyle w:val="a3"/>
              <w:numPr>
                <w:ilvl w:val="0"/>
                <w:numId w:val="46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D10793" w:rsidRPr="00D10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оенные преступления;</w:t>
            </w:r>
          </w:p>
          <w:p w14:paraId="0E915CFE" w14:textId="5901F5C1" w:rsidR="00D10793" w:rsidRPr="00D10793" w:rsidRDefault="007233DF" w:rsidP="00D10793">
            <w:pPr>
              <w:pStyle w:val="a3"/>
              <w:numPr>
                <w:ilvl w:val="0"/>
                <w:numId w:val="46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="00D10793" w:rsidRPr="00D10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 преступления против человечества;</w:t>
            </w:r>
          </w:p>
          <w:p w14:paraId="79A92CAD" w14:textId="0B7DED72" w:rsidR="00D10793" w:rsidRPr="00D10793" w:rsidRDefault="007233DF" w:rsidP="00D10793">
            <w:pPr>
              <w:pStyle w:val="a3"/>
              <w:numPr>
                <w:ilvl w:val="0"/>
                <w:numId w:val="46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="00D10793" w:rsidRPr="00D10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 совершение актов геноцида;</w:t>
            </w:r>
          </w:p>
          <w:p w14:paraId="6A23CFB9" w14:textId="7CEE28E3" w:rsidR="00D10793" w:rsidRPr="00D10793" w:rsidRDefault="007233DF" w:rsidP="00D10793">
            <w:pPr>
              <w:pStyle w:val="a3"/>
              <w:numPr>
                <w:ilvl w:val="0"/>
                <w:numId w:val="46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="00D10793" w:rsidRPr="00D10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 преступления против государственной власти;</w:t>
            </w:r>
          </w:p>
          <w:p w14:paraId="53982CB6" w14:textId="029749A4" w:rsidR="00A16DCF" w:rsidRPr="006C5E6E" w:rsidRDefault="007233DF" w:rsidP="00D10793">
            <w:pPr>
              <w:pStyle w:val="a3"/>
              <w:numPr>
                <w:ilvl w:val="0"/>
                <w:numId w:val="46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="00D10793" w:rsidRPr="00D10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 должностные преступления.</w:t>
            </w:r>
          </w:p>
        </w:tc>
        <w:tc>
          <w:tcPr>
            <w:tcW w:w="1010" w:type="dxa"/>
          </w:tcPr>
          <w:p w14:paraId="0FF81E0F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2584CEFC" w14:textId="77777777" w:rsidR="00864A19" w:rsidRDefault="00864A19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33172F6A" w14:textId="77777777" w:rsidR="00864A19" w:rsidRDefault="00864A19">
      <w:pPr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0B39CF9F" w14:textId="730572EF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ВЫБОР </w:t>
      </w:r>
      <w:r>
        <w:rPr>
          <w:rFonts w:ascii="Times New Roman" w:eastAsia="+mn-ea" w:hAnsi="Times New Roman" w:cs="Times New Roman"/>
          <w:b/>
          <w:color w:val="000000"/>
        </w:rPr>
        <w:t>НЕСКОЛЬКИХ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ВАРИАНТ</w:t>
      </w:r>
      <w:r>
        <w:rPr>
          <w:rFonts w:ascii="Times New Roman" w:eastAsia="+mn-ea" w:hAnsi="Times New Roman" w:cs="Times New Roman"/>
          <w:b/>
          <w:color w:val="000000"/>
        </w:rPr>
        <w:t>ОВ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ОТВЕТ</w:t>
      </w:r>
      <w:r>
        <w:rPr>
          <w:rFonts w:ascii="Times New Roman" w:eastAsia="+mn-ea" w:hAnsi="Times New Roman" w:cs="Times New Roman"/>
          <w:b/>
          <w:color w:val="000000"/>
        </w:rPr>
        <w:t>ОВ</w:t>
      </w:r>
    </w:p>
    <w:p w14:paraId="43DEB13F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2"/>
        <w:gridCol w:w="7362"/>
        <w:gridCol w:w="1010"/>
      </w:tblGrid>
      <w:tr w:rsidR="00A16DCF" w14:paraId="65D9E5B5" w14:textId="77777777" w:rsidTr="00864A19">
        <w:trPr>
          <w:cantSplit/>
          <w:trHeight w:val="1375"/>
        </w:trPr>
        <w:tc>
          <w:tcPr>
            <w:tcW w:w="972" w:type="dxa"/>
            <w:textDirection w:val="btLr"/>
          </w:tcPr>
          <w:p w14:paraId="5142975A" w14:textId="77777777" w:rsidR="00A16DCF" w:rsidRPr="008042B4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2B52CE5" w14:textId="77777777" w:rsidR="00A16DCF" w:rsidRPr="00C377E5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62" w:type="dxa"/>
            <w:vAlign w:val="center"/>
          </w:tcPr>
          <w:p w14:paraId="7B87EE75" w14:textId="77777777" w:rsidR="00A16DCF" w:rsidRPr="00842AF1" w:rsidRDefault="00A16DCF" w:rsidP="00A16DC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28D3F139" w14:textId="56C56A67" w:rsidR="00A16DCF" w:rsidRPr="00842AF1" w:rsidRDefault="00FD0623" w:rsidP="00A16DC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A5407A" w14:paraId="479B79D3" w14:textId="77777777" w:rsidTr="007233D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D22B58B" w14:textId="77777777" w:rsidR="00A5407A" w:rsidRDefault="00A5407A" w:rsidP="007233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721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Исследования проблемы геноцида мирного населения на оккупированной территории РСФСР</w:t>
            </w:r>
          </w:p>
        </w:tc>
      </w:tr>
      <w:tr w:rsidR="00A5407A" w14:paraId="4B3743F8" w14:textId="77777777" w:rsidTr="007233DF">
        <w:tc>
          <w:tcPr>
            <w:tcW w:w="971" w:type="dxa"/>
          </w:tcPr>
          <w:p w14:paraId="329D75CF" w14:textId="640260AB" w:rsidR="00A5407A" w:rsidRDefault="00A5407A" w:rsidP="007233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639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5DBD5E17" w14:textId="77777777" w:rsidR="00A5407A" w:rsidRPr="001F4742" w:rsidRDefault="00A5407A" w:rsidP="007233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3" w:type="dxa"/>
          </w:tcPr>
          <w:p w14:paraId="44CF74AB" w14:textId="53A85A06" w:rsidR="00A5407A" w:rsidRPr="00641393" w:rsidRDefault="00A5407A" w:rsidP="007233DF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540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11871967" w14:textId="77777777" w:rsidR="00A5407A" w:rsidRPr="00A5407A" w:rsidRDefault="00A5407A" w:rsidP="00A5407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4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из названных историков занимался изучением вопроса об истреблении еврейского населения на территории Псковщины в 1941–1944 гг.?</w:t>
            </w:r>
          </w:p>
          <w:p w14:paraId="06E648AE" w14:textId="15317022" w:rsidR="00A5407A" w:rsidRPr="00A5407A" w:rsidRDefault="00A5407A" w:rsidP="00A5407A">
            <w:pPr>
              <w:pStyle w:val="a3"/>
              <w:numPr>
                <w:ilvl w:val="0"/>
                <w:numId w:val="48"/>
              </w:numPr>
              <w:ind w:left="323" w:hanging="3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4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</w:t>
            </w:r>
            <w:r w:rsidR="00063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A54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Кондратеня;</w:t>
            </w:r>
          </w:p>
          <w:p w14:paraId="4B7F00E5" w14:textId="3970A390" w:rsidR="00A5407A" w:rsidRPr="00A5407A" w:rsidRDefault="00A5407A" w:rsidP="00A5407A">
            <w:pPr>
              <w:pStyle w:val="a3"/>
              <w:numPr>
                <w:ilvl w:val="0"/>
                <w:numId w:val="48"/>
              </w:numPr>
              <w:ind w:left="323" w:hanging="3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4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А.Р. Дюков;</w:t>
            </w:r>
          </w:p>
          <w:p w14:paraId="6252282E" w14:textId="16544950" w:rsidR="00A5407A" w:rsidRPr="00A5407A" w:rsidRDefault="00A5407A" w:rsidP="00A5407A">
            <w:pPr>
              <w:pStyle w:val="a3"/>
              <w:numPr>
                <w:ilvl w:val="0"/>
                <w:numId w:val="48"/>
              </w:numPr>
              <w:ind w:left="323" w:hanging="3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4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А.В. Седунов; </w:t>
            </w:r>
          </w:p>
          <w:p w14:paraId="0E700536" w14:textId="70562221" w:rsidR="00A5407A" w:rsidRPr="00721527" w:rsidRDefault="00A5407A" w:rsidP="00A5407A">
            <w:pPr>
              <w:pStyle w:val="a3"/>
              <w:numPr>
                <w:ilvl w:val="0"/>
                <w:numId w:val="48"/>
              </w:numPr>
              <w:ind w:left="323" w:hanging="3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4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Е.Ф. Кринко</w:t>
            </w:r>
            <w:r w:rsidRPr="00721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10" w:type="dxa"/>
          </w:tcPr>
          <w:p w14:paraId="7A849439" w14:textId="6BC24F9D" w:rsidR="00A5407A" w:rsidRPr="0001229B" w:rsidRDefault="00063929" w:rsidP="007233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="00A54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16DCF" w14:paraId="19463513" w14:textId="77777777" w:rsidTr="00864A1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34E2DF6" w14:textId="263A87BF" w:rsidR="00A16DCF" w:rsidRPr="00C377E5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8B39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8B39FF" w:rsidRPr="008B39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Источники о преступлениях против мирного населения в период нацистской оккупации</w:t>
            </w:r>
          </w:p>
        </w:tc>
      </w:tr>
      <w:tr w:rsidR="00A16DCF" w14:paraId="4E54B871" w14:textId="77777777" w:rsidTr="00864A19">
        <w:tc>
          <w:tcPr>
            <w:tcW w:w="972" w:type="dxa"/>
          </w:tcPr>
          <w:p w14:paraId="356ED360" w14:textId="42D954E4" w:rsidR="00A16DCF" w:rsidRDefault="00A5407A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  <w:p w14:paraId="77AFC990" w14:textId="77777777" w:rsidR="00A16DCF" w:rsidRPr="00C91ADE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ADE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62" w:type="dxa"/>
          </w:tcPr>
          <w:p w14:paraId="2DD4824A" w14:textId="77777777" w:rsidR="00A16DCF" w:rsidRPr="00A548F5" w:rsidRDefault="00A16DCF" w:rsidP="00A16DC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4C9716CA" w14:textId="05A35639" w:rsidR="00A16DCF" w:rsidRPr="00A548F5" w:rsidRDefault="008B39FF" w:rsidP="00A16D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каких</w:t>
            </w:r>
            <w:r w:rsidRPr="008B39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зарубежных архив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ах</w:t>
            </w:r>
            <w:r w:rsidRPr="008B39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хранятся документы и материалы, свидетельствующие о преступлениях нацистов и их пособников против мирного населения РСФСР в годы Великой Отечественной войны</w:t>
            </w:r>
          </w:p>
          <w:p w14:paraId="5B522F47" w14:textId="5D6FF143" w:rsidR="00A16DCF" w:rsidRPr="00A548F5" w:rsidRDefault="00A5407A" w:rsidP="00042117">
            <w:pPr>
              <w:pStyle w:val="a3"/>
              <w:numPr>
                <w:ilvl w:val="1"/>
                <w:numId w:val="20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07A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военный архив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ФРГ</w:t>
            </w:r>
          </w:p>
          <w:p w14:paraId="7AECA635" w14:textId="7948BDCA" w:rsidR="00A16DCF" w:rsidRPr="00A548F5" w:rsidRDefault="00A5407A" w:rsidP="00042117">
            <w:pPr>
              <w:pStyle w:val="a3"/>
              <w:numPr>
                <w:ilvl w:val="1"/>
                <w:numId w:val="20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07A">
              <w:rPr>
                <w:rFonts w:ascii="Times New Roman" w:eastAsia="Calibri" w:hAnsi="Times New Roman" w:cs="Times New Roman"/>
                <w:sz w:val="24"/>
                <w:szCs w:val="24"/>
              </w:rPr>
              <w:t>Мемориальный музей Холокоста</w:t>
            </w:r>
          </w:p>
          <w:p w14:paraId="63B14347" w14:textId="32EA086A" w:rsidR="00A16DCF" w:rsidRPr="00A548F5" w:rsidRDefault="00A5407A" w:rsidP="00042117">
            <w:pPr>
              <w:pStyle w:val="a3"/>
              <w:numPr>
                <w:ilvl w:val="1"/>
                <w:numId w:val="20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07A">
              <w:rPr>
                <w:rFonts w:ascii="Times New Roman" w:eastAsia="Calibri" w:hAnsi="Times New Roman" w:cs="Times New Roman"/>
                <w:sz w:val="24"/>
                <w:szCs w:val="24"/>
              </w:rPr>
              <w:t>Архив Национального мемориального комплекса Яд Вашем</w:t>
            </w:r>
          </w:p>
          <w:p w14:paraId="226ED6BB" w14:textId="7CCD3B5D" w:rsidR="00A16DCF" w:rsidRPr="00A548F5" w:rsidRDefault="00A5407A" w:rsidP="00042117">
            <w:pPr>
              <w:pStyle w:val="a3"/>
              <w:numPr>
                <w:ilvl w:val="1"/>
                <w:numId w:val="20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ЦГА СПб</w:t>
            </w:r>
          </w:p>
          <w:p w14:paraId="113098E8" w14:textId="19DC8748" w:rsidR="00A16DCF" w:rsidRPr="00A548F5" w:rsidRDefault="00A5407A" w:rsidP="00042117">
            <w:pPr>
              <w:pStyle w:val="a3"/>
              <w:numPr>
                <w:ilvl w:val="1"/>
                <w:numId w:val="20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ЦАМО</w:t>
            </w:r>
          </w:p>
        </w:tc>
        <w:tc>
          <w:tcPr>
            <w:tcW w:w="1010" w:type="dxa"/>
          </w:tcPr>
          <w:p w14:paraId="1066AF03" w14:textId="4998D7A8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  <w:r w:rsidR="00A5407A">
              <w:rPr>
                <w:rFonts w:ascii="Times New Roman" w:eastAsia="Calibri" w:hAnsi="Times New Roman" w:cs="Times New Roman"/>
                <w:sz w:val="24"/>
                <w:szCs w:val="24"/>
              </w:rPr>
              <w:t>,3</w:t>
            </w:r>
          </w:p>
        </w:tc>
      </w:tr>
      <w:tr w:rsidR="008B39FF" w14:paraId="33E5CE26" w14:textId="77777777" w:rsidTr="007233D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5896B49" w14:textId="77777777" w:rsidR="008B39FF" w:rsidRPr="00C377E5" w:rsidRDefault="008B39FF" w:rsidP="007233D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Pr="007215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Идеологические и институциональные основы нацистских преступлений против человечности на оккупированных территориях РСФСР</w:t>
            </w:r>
          </w:p>
        </w:tc>
      </w:tr>
      <w:tr w:rsidR="008B39FF" w14:paraId="133E792E" w14:textId="77777777" w:rsidTr="007233DF">
        <w:tc>
          <w:tcPr>
            <w:tcW w:w="972" w:type="dxa"/>
          </w:tcPr>
          <w:p w14:paraId="122260BF" w14:textId="77777777" w:rsidR="008B39FF" w:rsidRDefault="008B39FF" w:rsidP="007233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  <w:p w14:paraId="4BE64A2A" w14:textId="77777777" w:rsidR="008B39FF" w:rsidRPr="00C91ADE" w:rsidRDefault="008B39FF" w:rsidP="007233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ADE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62" w:type="dxa"/>
          </w:tcPr>
          <w:p w14:paraId="5CB811BC" w14:textId="77777777" w:rsidR="008B39FF" w:rsidRPr="00A548F5" w:rsidRDefault="008B39FF" w:rsidP="007233D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1C8D4964" w14:textId="77777777" w:rsidR="008B39FF" w:rsidRPr="00A548F5" w:rsidRDefault="008B39FF" w:rsidP="007233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каких из нижеперечисленных пунктах находились нацистские </w:t>
            </w:r>
            <w:r w:rsidRPr="00C6704E">
              <w:rPr>
                <w:rFonts w:ascii="Times New Roman" w:eastAsia="Calibri" w:hAnsi="Times New Roman" w:cs="Times New Roman"/>
                <w:sz w:val="24"/>
                <w:szCs w:val="24"/>
              </w:rPr>
              <w:t>концентрационны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C670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лагер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A548F5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14:paraId="734550F9" w14:textId="77777777" w:rsidR="008B39FF" w:rsidRPr="00A548F5" w:rsidRDefault="008B39FF" w:rsidP="007233DF">
            <w:pPr>
              <w:pStyle w:val="a3"/>
              <w:numPr>
                <w:ilvl w:val="1"/>
                <w:numId w:val="20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Бухенвальд</w:t>
            </w:r>
          </w:p>
          <w:p w14:paraId="454063E2" w14:textId="77777777" w:rsidR="008B39FF" w:rsidRPr="00A548F5" w:rsidRDefault="008B39FF" w:rsidP="007233DF">
            <w:pPr>
              <w:pStyle w:val="a3"/>
              <w:numPr>
                <w:ilvl w:val="1"/>
                <w:numId w:val="20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Дахау</w:t>
            </w:r>
          </w:p>
          <w:p w14:paraId="52449FA8" w14:textId="77777777" w:rsidR="008B39FF" w:rsidRPr="00A548F5" w:rsidRDefault="008B39FF" w:rsidP="007233DF">
            <w:pPr>
              <w:pStyle w:val="a3"/>
              <w:numPr>
                <w:ilvl w:val="1"/>
                <w:numId w:val="20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Дрезден</w:t>
            </w:r>
          </w:p>
          <w:p w14:paraId="2DADBF9B" w14:textId="77777777" w:rsidR="008B39FF" w:rsidRPr="00A548F5" w:rsidRDefault="008B39FF" w:rsidP="007233DF">
            <w:pPr>
              <w:pStyle w:val="a3"/>
              <w:numPr>
                <w:ilvl w:val="1"/>
                <w:numId w:val="20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Варшава</w:t>
            </w:r>
          </w:p>
          <w:p w14:paraId="7D9C7366" w14:textId="77777777" w:rsidR="008B39FF" w:rsidRPr="00A548F5" w:rsidRDefault="008B39FF" w:rsidP="007233DF">
            <w:pPr>
              <w:pStyle w:val="a3"/>
              <w:numPr>
                <w:ilvl w:val="1"/>
                <w:numId w:val="20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Кельн</w:t>
            </w:r>
          </w:p>
        </w:tc>
        <w:tc>
          <w:tcPr>
            <w:tcW w:w="1010" w:type="dxa"/>
          </w:tcPr>
          <w:p w14:paraId="760404F1" w14:textId="77777777" w:rsidR="008B39FF" w:rsidRDefault="008B39FF" w:rsidP="007233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</w:tr>
      <w:tr w:rsidR="00A16DCF" w14:paraId="3569185D" w14:textId="77777777" w:rsidTr="00864A1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334A34A" w14:textId="43F52C8B" w:rsidR="00A16DCF" w:rsidRPr="00922286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D107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7233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D10793">
              <w:t xml:space="preserve"> </w:t>
            </w:r>
            <w:r w:rsidR="00D10793" w:rsidRPr="00D107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Геноцид как международное преступление</w:t>
            </w:r>
          </w:p>
        </w:tc>
      </w:tr>
      <w:tr w:rsidR="00A16DCF" w14:paraId="3EF2DF5B" w14:textId="77777777" w:rsidTr="00864A19">
        <w:tc>
          <w:tcPr>
            <w:tcW w:w="972" w:type="dxa"/>
          </w:tcPr>
          <w:p w14:paraId="1BD87065" w14:textId="36F2B62E" w:rsidR="00A16DCF" w:rsidRPr="008B39FF" w:rsidRDefault="008B39F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9F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A16DCF" w:rsidRPr="008B39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B39F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595C868A" w14:textId="77777777" w:rsidR="00A16DCF" w:rsidRPr="00C91ADE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9FF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  <w:r w:rsidRPr="00C91AD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62" w:type="dxa"/>
          </w:tcPr>
          <w:p w14:paraId="4DA250A5" w14:textId="77777777" w:rsidR="00A16DCF" w:rsidRPr="00AD3A97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D3A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верные утверждения</w:t>
            </w:r>
          </w:p>
          <w:p w14:paraId="08FECC65" w14:textId="77777777" w:rsidR="00D10793" w:rsidRPr="00D10793" w:rsidRDefault="00D10793" w:rsidP="00D1079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0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1968 г. была принята Конвенция о неприменимости срока давности к военным преступлениям и преступлениям против человечества. В соответствии с этим документом никакие сроки давности не исчисляются при совершении ряда международных преступлений, в том числе:</w:t>
            </w:r>
          </w:p>
          <w:p w14:paraId="31F3EA13" w14:textId="77777777" w:rsidR="00D10793" w:rsidRPr="00D10793" w:rsidRDefault="00D10793" w:rsidP="00D1079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0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военные преступления;</w:t>
            </w:r>
          </w:p>
          <w:p w14:paraId="7567BB42" w14:textId="77777777" w:rsidR="00D10793" w:rsidRPr="00D10793" w:rsidRDefault="00D10793" w:rsidP="00D1079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0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 преступления против человечества;</w:t>
            </w:r>
          </w:p>
          <w:p w14:paraId="2787C372" w14:textId="63255438" w:rsidR="00D10793" w:rsidRPr="00D10793" w:rsidRDefault="00D10793" w:rsidP="00D1079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0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 совершение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имущественные преступления</w:t>
            </w:r>
            <w:r w:rsidRPr="00D10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E61B89E" w14:textId="77777777" w:rsidR="00D10793" w:rsidRPr="00D10793" w:rsidRDefault="00D10793" w:rsidP="00D1079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0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 преступления против государственной власти;</w:t>
            </w:r>
          </w:p>
          <w:p w14:paraId="6A5C3DEB" w14:textId="25F454D3" w:rsidR="00A16DCF" w:rsidRPr="00D10793" w:rsidRDefault="00D10793" w:rsidP="00D1079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0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 должностные преступления.</w:t>
            </w:r>
          </w:p>
        </w:tc>
        <w:tc>
          <w:tcPr>
            <w:tcW w:w="1010" w:type="dxa"/>
          </w:tcPr>
          <w:p w14:paraId="6FC04A64" w14:textId="40383689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</w:tbl>
    <w:p w14:paraId="640AD875" w14:textId="77777777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0F1EE104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</w:t>
      </w:r>
      <w:r>
        <w:rPr>
          <w:rFonts w:ascii="Times New Roman" w:eastAsia="+mn-ea" w:hAnsi="Times New Roman" w:cs="Times New Roman"/>
          <w:b/>
          <w:color w:val="000000"/>
        </w:rPr>
        <w:t>СООТВЕТСТВИЕ</w:t>
      </w:r>
    </w:p>
    <w:p w14:paraId="2EAB0822" w14:textId="77777777" w:rsidR="00A16DCF" w:rsidRDefault="00A16DCF" w:rsidP="007233DF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669" w:type="dxa"/>
        <w:tblLayout w:type="fixed"/>
        <w:tblLook w:val="04A0" w:firstRow="1" w:lastRow="0" w:firstColumn="1" w:lastColumn="0" w:noHBand="0" w:noVBand="1"/>
      </w:tblPr>
      <w:tblGrid>
        <w:gridCol w:w="988"/>
        <w:gridCol w:w="7567"/>
        <w:gridCol w:w="1085"/>
        <w:gridCol w:w="17"/>
        <w:gridCol w:w="12"/>
      </w:tblGrid>
      <w:tr w:rsidR="00A16DCF" w14:paraId="7F75F258" w14:textId="77777777" w:rsidTr="00552B51">
        <w:trPr>
          <w:gridAfter w:val="2"/>
          <w:wAfter w:w="29" w:type="dxa"/>
          <w:trHeight w:val="1501"/>
        </w:trPr>
        <w:tc>
          <w:tcPr>
            <w:tcW w:w="988" w:type="dxa"/>
            <w:textDirection w:val="btLr"/>
          </w:tcPr>
          <w:p w14:paraId="7263C43C" w14:textId="77777777" w:rsidR="00A16DCF" w:rsidRPr="008042B4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B51D12D" w14:textId="77777777" w:rsidR="00C91ADE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время </w:t>
            </w:r>
          </w:p>
          <w:p w14:paraId="786C215D" w14:textId="7C38D50A" w:rsidR="00A16DCF" w:rsidRPr="00C377E5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выполнения</w:t>
            </w:r>
          </w:p>
        </w:tc>
        <w:tc>
          <w:tcPr>
            <w:tcW w:w="7567" w:type="dxa"/>
            <w:vAlign w:val="center"/>
          </w:tcPr>
          <w:p w14:paraId="6748D874" w14:textId="77777777" w:rsidR="00A16DCF" w:rsidRPr="00842AF1" w:rsidRDefault="00A16DCF" w:rsidP="00A16DC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85" w:type="dxa"/>
            <w:vAlign w:val="center"/>
          </w:tcPr>
          <w:p w14:paraId="70A4DB17" w14:textId="2CE9769B" w:rsidR="00A16DCF" w:rsidRPr="00451140" w:rsidRDefault="00FD0623" w:rsidP="00A16DC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Ключ</w:t>
            </w:r>
          </w:p>
        </w:tc>
      </w:tr>
      <w:tr w:rsidR="00A16DCF" w14:paraId="48EC46AE" w14:textId="77777777" w:rsidTr="00552B51">
        <w:tc>
          <w:tcPr>
            <w:tcW w:w="9669" w:type="dxa"/>
            <w:gridSpan w:val="5"/>
            <w:shd w:val="clear" w:color="auto" w:fill="F2F2F2" w:themeFill="background1" w:themeFillShade="F2"/>
          </w:tcPr>
          <w:p w14:paraId="6A7295DE" w14:textId="7D1E6E74" w:rsidR="00A16DCF" w:rsidRPr="00922286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2A48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2A48D3" w:rsidRPr="002A48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Идеологические и институциональные основы нацистских преступлений против человечности на оккупированных территориях РСФСР</w:t>
            </w:r>
          </w:p>
        </w:tc>
      </w:tr>
      <w:tr w:rsidR="00A16DCF" w14:paraId="678EAE47" w14:textId="77777777" w:rsidTr="00552B51">
        <w:trPr>
          <w:gridAfter w:val="1"/>
          <w:wAfter w:w="12" w:type="dxa"/>
        </w:trPr>
        <w:tc>
          <w:tcPr>
            <w:tcW w:w="988" w:type="dxa"/>
          </w:tcPr>
          <w:p w14:paraId="2B6063AB" w14:textId="10DFB502" w:rsidR="00A16DCF" w:rsidRPr="001677F8" w:rsidRDefault="001677F8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7F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2BDC6486" w14:textId="77777777" w:rsidR="00A16DCF" w:rsidRPr="00C91ADE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ADE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567" w:type="dxa"/>
          </w:tcPr>
          <w:tbl>
            <w:tblPr>
              <w:tblStyle w:val="a5"/>
              <w:tblW w:w="10921" w:type="dxa"/>
              <w:tblInd w:w="18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921"/>
            </w:tblGrid>
            <w:tr w:rsidR="00A16DCF" w14:paraId="69019EBE" w14:textId="77777777" w:rsidTr="00A16DCF">
              <w:tc>
                <w:tcPr>
                  <w:tcW w:w="10921" w:type="dxa"/>
                  <w:vAlign w:val="center"/>
                </w:tcPr>
                <w:p w14:paraId="1930322D" w14:textId="5CBD6EF2" w:rsidR="00A16DCF" w:rsidRPr="005B6FF7" w:rsidRDefault="002A48D3" w:rsidP="002A48D3">
                  <w:pPr>
                    <w:tabs>
                      <w:tab w:val="left" w:pos="6970"/>
                    </w:tabs>
                    <w:contextualSpacing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2A48D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Установите соответствия между событием и периодом</w:t>
                  </w:r>
                </w:p>
              </w:tc>
            </w:tr>
          </w:tbl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56"/>
              <w:gridCol w:w="3647"/>
            </w:tblGrid>
            <w:tr w:rsidR="002A48D3" w:rsidRPr="002A48D3" w14:paraId="10C17372" w14:textId="77777777" w:rsidTr="002A48D3">
              <w:trPr>
                <w:trHeight w:val="299"/>
              </w:trPr>
              <w:tc>
                <w:tcPr>
                  <w:tcW w:w="3656" w:type="dxa"/>
                </w:tcPr>
                <w:p w14:paraId="501530DA" w14:textId="6EE6300D" w:rsidR="002A48D3" w:rsidRPr="007233DF" w:rsidRDefault="002A48D3" w:rsidP="007233DF">
                  <w:pPr>
                    <w:spacing w:before="120"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233D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СОБЫТИЕ</w:t>
                  </w:r>
                </w:p>
              </w:tc>
              <w:tc>
                <w:tcPr>
                  <w:tcW w:w="3647" w:type="dxa"/>
                </w:tcPr>
                <w:p w14:paraId="57FFF0B0" w14:textId="7A5CFF5C" w:rsidR="002A48D3" w:rsidRPr="007233DF" w:rsidRDefault="002A48D3" w:rsidP="007233DF">
                  <w:pPr>
                    <w:spacing w:before="120"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233D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ПЕРИОД</w:t>
                  </w:r>
                </w:p>
              </w:tc>
            </w:tr>
            <w:tr w:rsidR="002A48D3" w:rsidRPr="002A48D3" w14:paraId="71112EA4" w14:textId="77777777" w:rsidTr="002A48D3">
              <w:trPr>
                <w:trHeight w:val="290"/>
              </w:trPr>
              <w:tc>
                <w:tcPr>
                  <w:tcW w:w="3656" w:type="dxa"/>
                </w:tcPr>
                <w:p w14:paraId="68769848" w14:textId="38E0A75E" w:rsidR="002A48D3" w:rsidRPr="002A48D3" w:rsidRDefault="002A48D3" w:rsidP="005D2CEF">
                  <w:pPr>
                    <w:pStyle w:val="a3"/>
                    <w:numPr>
                      <w:ilvl w:val="0"/>
                      <w:numId w:val="47"/>
                    </w:numPr>
                    <w:spacing w:after="0" w:line="240" w:lineRule="auto"/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геноцид армян</w:t>
                  </w:r>
                </w:p>
              </w:tc>
              <w:tc>
                <w:tcPr>
                  <w:tcW w:w="3647" w:type="dxa"/>
                </w:tcPr>
                <w:p w14:paraId="28BCE104" w14:textId="78556501" w:rsidR="002A48D3" w:rsidRPr="002A48D3" w:rsidRDefault="002A48D3" w:rsidP="005D2CEF">
                  <w:pPr>
                    <w:spacing w:after="0" w:line="240" w:lineRule="auto"/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5D2C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2A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1941–1945 гг.</w:t>
                  </w:r>
                </w:p>
              </w:tc>
            </w:tr>
            <w:tr w:rsidR="002A48D3" w:rsidRPr="002A48D3" w14:paraId="027FE09C" w14:textId="77777777" w:rsidTr="002A48D3">
              <w:trPr>
                <w:trHeight w:val="296"/>
              </w:trPr>
              <w:tc>
                <w:tcPr>
                  <w:tcW w:w="3656" w:type="dxa"/>
                </w:tcPr>
                <w:p w14:paraId="3B3741C4" w14:textId="03784AF7" w:rsidR="002A48D3" w:rsidRPr="002A48D3" w:rsidRDefault="002A48D3" w:rsidP="005D2CEF">
                  <w:pPr>
                    <w:pStyle w:val="a3"/>
                    <w:numPr>
                      <w:ilvl w:val="0"/>
                      <w:numId w:val="47"/>
                    </w:numPr>
                    <w:spacing w:after="0" w:line="240" w:lineRule="auto"/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геноцид евреев</w:t>
                  </w:r>
                </w:p>
              </w:tc>
              <w:tc>
                <w:tcPr>
                  <w:tcW w:w="3647" w:type="dxa"/>
                </w:tcPr>
                <w:p w14:paraId="51E2BD2A" w14:textId="4048142B" w:rsidR="002A48D3" w:rsidRPr="002A48D3" w:rsidRDefault="002A48D3" w:rsidP="005D2CEF">
                  <w:pPr>
                    <w:spacing w:after="0" w:line="240" w:lineRule="auto"/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="005D2C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2A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1914–1917 гг.</w:t>
                  </w:r>
                </w:p>
              </w:tc>
            </w:tr>
            <w:tr w:rsidR="002A48D3" w:rsidRPr="002A48D3" w14:paraId="74EC433F" w14:textId="77777777" w:rsidTr="002A48D3">
              <w:trPr>
                <w:trHeight w:val="279"/>
              </w:trPr>
              <w:tc>
                <w:tcPr>
                  <w:tcW w:w="3656" w:type="dxa"/>
                </w:tcPr>
                <w:p w14:paraId="7ED866CF" w14:textId="00521C64" w:rsidR="002A48D3" w:rsidRPr="002A48D3" w:rsidRDefault="002A48D3" w:rsidP="005D2CEF">
                  <w:pPr>
                    <w:pStyle w:val="a3"/>
                    <w:numPr>
                      <w:ilvl w:val="0"/>
                      <w:numId w:val="47"/>
                    </w:numPr>
                    <w:spacing w:after="0" w:line="240" w:lineRule="auto"/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 w:rsidRPr="002A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еноцид славян</w:t>
                  </w:r>
                </w:p>
              </w:tc>
              <w:tc>
                <w:tcPr>
                  <w:tcW w:w="3647" w:type="dxa"/>
                </w:tcPr>
                <w:p w14:paraId="10D36A42" w14:textId="77777777" w:rsidR="002A48D3" w:rsidRDefault="002A48D3" w:rsidP="005D2CEF">
                  <w:pPr>
                    <w:spacing w:after="0" w:line="240" w:lineRule="auto"/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5D2C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2A48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1935–1945 гг.</w:t>
                  </w:r>
                </w:p>
                <w:p w14:paraId="4EECFE80" w14:textId="0615E3DE" w:rsidR="007233DF" w:rsidRPr="002A48D3" w:rsidRDefault="007233DF" w:rsidP="007233DF">
                  <w:pPr>
                    <w:spacing w:after="0" w:line="120" w:lineRule="auto"/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CC11950" w14:textId="77777777" w:rsidR="00A16DCF" w:rsidRPr="00253FD4" w:rsidRDefault="00A16DCF" w:rsidP="002A48D3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46F50E98" w14:textId="45B14955" w:rsidR="00A16DCF" w:rsidRDefault="00A16DCF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D2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23DB2DD" w14:textId="5048451A" w:rsidR="00A16DCF" w:rsidRDefault="00A16DCF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D2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510FB8A" w14:textId="5EA6089E" w:rsidR="00A16DCF" w:rsidRPr="005D2CEF" w:rsidRDefault="00A16DCF" w:rsidP="005D2CE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D2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16DCF" w14:paraId="6AD7100F" w14:textId="77777777" w:rsidTr="00552B51">
        <w:tc>
          <w:tcPr>
            <w:tcW w:w="9669" w:type="dxa"/>
            <w:gridSpan w:val="5"/>
            <w:shd w:val="clear" w:color="auto" w:fill="F2F2F2" w:themeFill="background1" w:themeFillShade="F2"/>
          </w:tcPr>
          <w:p w14:paraId="67C0CF21" w14:textId="377498DD" w:rsidR="00A16DCF" w:rsidRPr="00922286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="002A48D3" w:rsidRPr="002A48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Геноцид как международное преступление</w:t>
            </w:r>
          </w:p>
        </w:tc>
      </w:tr>
      <w:tr w:rsidR="00A16DCF" w14:paraId="3008EC4A" w14:textId="77777777" w:rsidTr="00552B51">
        <w:trPr>
          <w:gridAfter w:val="1"/>
          <w:wAfter w:w="12" w:type="dxa"/>
        </w:trPr>
        <w:tc>
          <w:tcPr>
            <w:tcW w:w="988" w:type="dxa"/>
          </w:tcPr>
          <w:p w14:paraId="12802245" w14:textId="29766633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8B39F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578FFEF1" w14:textId="5F21BFA6" w:rsidR="00C91ADE" w:rsidRDefault="00C91ADE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567" w:type="dxa"/>
          </w:tcPr>
          <w:tbl>
            <w:tblPr>
              <w:tblStyle w:val="a5"/>
              <w:tblW w:w="750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"/>
              <w:gridCol w:w="1666"/>
              <w:gridCol w:w="147"/>
              <w:gridCol w:w="5508"/>
              <w:gridCol w:w="147"/>
            </w:tblGrid>
            <w:tr w:rsidR="00A16DCF" w14:paraId="736324A4" w14:textId="77777777" w:rsidTr="007233DF">
              <w:trPr>
                <w:gridBefore w:val="1"/>
                <w:wBefore w:w="34" w:type="dxa"/>
                <w:trHeight w:val="365"/>
              </w:trPr>
              <w:tc>
                <w:tcPr>
                  <w:tcW w:w="7468" w:type="dxa"/>
                  <w:gridSpan w:val="4"/>
                  <w:vAlign w:val="center"/>
                </w:tcPr>
                <w:p w14:paraId="4A34482E" w14:textId="4A13E98D" w:rsidR="00A16DCF" w:rsidRDefault="002A48D3" w:rsidP="00552B51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A48D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Установите соответствия между понятиями и их смыслами</w:t>
                  </w:r>
                </w:p>
                <w:p w14:paraId="52C1E460" w14:textId="77777777" w:rsidR="00A16DCF" w:rsidRPr="005B6FF7" w:rsidRDefault="00A16DCF" w:rsidP="00552B51">
                  <w:pPr>
                    <w:spacing w:line="12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52B51" w14:paraId="444BDD1C" w14:textId="77777777" w:rsidTr="007233DF">
              <w:trPr>
                <w:gridBefore w:val="1"/>
                <w:wBefore w:w="34" w:type="dxa"/>
                <w:trHeight w:val="252"/>
              </w:trPr>
              <w:tc>
                <w:tcPr>
                  <w:tcW w:w="1813" w:type="dxa"/>
                  <w:gridSpan w:val="2"/>
                </w:tcPr>
                <w:p w14:paraId="3D81ABC1" w14:textId="2E580C53" w:rsidR="00552B51" w:rsidRPr="007233DF" w:rsidRDefault="00552B51" w:rsidP="00552B51">
                  <w:pPr>
                    <w:ind w:left="-89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7233DF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ПОНЯТИЕ</w:t>
                  </w:r>
                </w:p>
              </w:tc>
              <w:tc>
                <w:tcPr>
                  <w:tcW w:w="5655" w:type="dxa"/>
                  <w:gridSpan w:val="2"/>
                </w:tcPr>
                <w:p w14:paraId="32A6CE7A" w14:textId="0A4D28EF" w:rsidR="00552B51" w:rsidRPr="007233DF" w:rsidRDefault="00552B51" w:rsidP="00552B51">
                  <w:pPr>
                    <w:ind w:left="-89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7233DF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СМЫСЛ</w:t>
                  </w:r>
                </w:p>
              </w:tc>
            </w:tr>
            <w:tr w:rsidR="00552B51" w14:paraId="54B70334" w14:textId="77777777" w:rsidTr="007233DF">
              <w:trPr>
                <w:gridAfter w:val="1"/>
                <w:wAfter w:w="147" w:type="dxa"/>
                <w:trHeight w:val="266"/>
              </w:trPr>
              <w:tc>
                <w:tcPr>
                  <w:tcW w:w="1700" w:type="dxa"/>
                  <w:gridSpan w:val="2"/>
                </w:tcPr>
                <w:p w14:paraId="2D6E5D41" w14:textId="1E91C1B0" w:rsidR="00552B51" w:rsidRPr="00552B51" w:rsidRDefault="00552B51" w:rsidP="007233D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52B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Холокост</w:t>
                  </w:r>
                </w:p>
              </w:tc>
              <w:tc>
                <w:tcPr>
                  <w:tcW w:w="5655" w:type="dxa"/>
                  <w:gridSpan w:val="2"/>
                </w:tcPr>
                <w:p w14:paraId="7DFC5788" w14:textId="32F575B6" w:rsidR="00552B51" w:rsidRPr="00552B51" w:rsidRDefault="00552B51" w:rsidP="00552B51">
                  <w:pPr>
                    <w:pStyle w:val="a3"/>
                    <w:numPr>
                      <w:ilvl w:val="0"/>
                      <w:numId w:val="26"/>
                    </w:numPr>
                    <w:tabs>
                      <w:tab w:val="left" w:pos="490"/>
                    </w:tabs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52B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гонение, притеснение, мучение;</w:t>
                  </w:r>
                </w:p>
              </w:tc>
            </w:tr>
            <w:tr w:rsidR="00552B51" w14:paraId="08300663" w14:textId="77777777" w:rsidTr="007233DF">
              <w:trPr>
                <w:gridAfter w:val="1"/>
                <w:wAfter w:w="147" w:type="dxa"/>
                <w:trHeight w:val="773"/>
              </w:trPr>
              <w:tc>
                <w:tcPr>
                  <w:tcW w:w="1700" w:type="dxa"/>
                  <w:gridSpan w:val="2"/>
                </w:tcPr>
                <w:p w14:paraId="0C02B30B" w14:textId="48413F63" w:rsidR="00552B51" w:rsidRPr="00552B51" w:rsidRDefault="00552B51" w:rsidP="007233DF">
                  <w:pPr>
                    <w:ind w:firstLine="3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52B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Геноцид</w:t>
                  </w:r>
                </w:p>
              </w:tc>
              <w:tc>
                <w:tcPr>
                  <w:tcW w:w="5655" w:type="dxa"/>
                  <w:gridSpan w:val="2"/>
                </w:tcPr>
                <w:p w14:paraId="5E9B559B" w14:textId="1C6E43D7" w:rsidR="00552B51" w:rsidRPr="00552B51" w:rsidRDefault="00552B51" w:rsidP="00552B51">
                  <w:pPr>
                    <w:pStyle w:val="a3"/>
                    <w:numPr>
                      <w:ilvl w:val="0"/>
                      <w:numId w:val="26"/>
                    </w:numPr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52B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преследование и массовое уничтожение евреев, живших в фашистской Германии, на территории её союзников и на оккупированных территориях СССР во время Второй мировой войны;</w:t>
                  </w:r>
                </w:p>
              </w:tc>
            </w:tr>
            <w:tr w:rsidR="00552B51" w14:paraId="4384C3FB" w14:textId="77777777" w:rsidTr="007233DF">
              <w:trPr>
                <w:gridAfter w:val="1"/>
                <w:wAfter w:w="147" w:type="dxa"/>
                <w:trHeight w:val="759"/>
              </w:trPr>
              <w:tc>
                <w:tcPr>
                  <w:tcW w:w="1700" w:type="dxa"/>
                  <w:gridSpan w:val="2"/>
                </w:tcPr>
                <w:p w14:paraId="3571A6BC" w14:textId="4952141D" w:rsidR="00552B51" w:rsidRPr="00552B51" w:rsidRDefault="00552B51" w:rsidP="007233D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52B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Концентрационный лагерь</w:t>
                  </w:r>
                </w:p>
              </w:tc>
              <w:tc>
                <w:tcPr>
                  <w:tcW w:w="5655" w:type="dxa"/>
                  <w:gridSpan w:val="2"/>
                </w:tcPr>
                <w:p w14:paraId="6416388F" w14:textId="5D165BDC" w:rsidR="00552B51" w:rsidRPr="00552B51" w:rsidRDefault="00552B51" w:rsidP="00552B51">
                  <w:pPr>
                    <w:pStyle w:val="a3"/>
                    <w:numPr>
                      <w:ilvl w:val="0"/>
                      <w:numId w:val="26"/>
                    </w:numPr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52B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форма массового насилия, которую ООН определяет как действия, совершаемые с намерением уничтожить, полностью или частично, какую-либо национальную, этническую, расовую или религиозную группу;</w:t>
                  </w:r>
                </w:p>
              </w:tc>
            </w:tr>
            <w:tr w:rsidR="00552B51" w14:paraId="29137C7C" w14:textId="77777777" w:rsidTr="007233DF">
              <w:trPr>
                <w:gridAfter w:val="1"/>
                <w:wAfter w:w="147" w:type="dxa"/>
                <w:trHeight w:val="202"/>
              </w:trPr>
              <w:tc>
                <w:tcPr>
                  <w:tcW w:w="1700" w:type="dxa"/>
                  <w:gridSpan w:val="2"/>
                </w:tcPr>
                <w:p w14:paraId="575F3B97" w14:textId="552B3B3E" w:rsidR="00552B51" w:rsidRPr="00552B51" w:rsidRDefault="002A48D3" w:rsidP="007233D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4. </w:t>
                  </w:r>
                  <w:r w:rsidRPr="002A48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Репрессия</w:t>
                  </w:r>
                </w:p>
              </w:tc>
              <w:tc>
                <w:tcPr>
                  <w:tcW w:w="5655" w:type="dxa"/>
                  <w:gridSpan w:val="2"/>
                </w:tcPr>
                <w:p w14:paraId="7B7DEDAA" w14:textId="09908EEA" w:rsidR="00552B51" w:rsidRPr="00552B51" w:rsidRDefault="00552B51" w:rsidP="00552B51">
                  <w:pPr>
                    <w:pStyle w:val="a3"/>
                    <w:numPr>
                      <w:ilvl w:val="0"/>
                      <w:numId w:val="26"/>
                    </w:numPr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52B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термин, обозначающий специально оборудованный центр массового силового заключения и содержания следующих категорий граждан различных стран: военнопленных, политических заключенных,  заложников.</w:t>
                  </w:r>
                </w:p>
              </w:tc>
            </w:tr>
          </w:tbl>
          <w:p w14:paraId="28F2EDF7" w14:textId="77777777" w:rsidR="00A16DCF" w:rsidRPr="00533074" w:rsidRDefault="00A16DCF" w:rsidP="00552B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0A9FF73F" w14:textId="05FB697C" w:rsidR="00A16DCF" w:rsidRDefault="00A16DCF" w:rsidP="00A16DCF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52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5DCEF8C" w14:textId="409F9946" w:rsidR="00A16DCF" w:rsidRDefault="00A16DCF" w:rsidP="00A16DCF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52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7DEA885" w14:textId="2166C8C0" w:rsidR="00A16DCF" w:rsidRDefault="00A16DCF" w:rsidP="00A16DCF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52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3F3EE47" w14:textId="0AFDFCF3" w:rsidR="00A16DCF" w:rsidRPr="003675C9" w:rsidRDefault="00A16DCF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A4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14:paraId="69DEA2C2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D16CF4F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F1BD395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2527944" w14:textId="77777777" w:rsidR="00CF7BBC" w:rsidRDefault="00CF7BBC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  <w:sectPr w:rsidR="00CF7BBC" w:rsidSect="00EA1D5E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F1891AA" w14:textId="77777777" w:rsidR="00CF7BBC" w:rsidRDefault="00CF7BBC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B42C0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</w:p>
    <w:p w14:paraId="5C98F14F" w14:textId="77777777" w:rsidR="00CF7BBC" w:rsidRDefault="00CF7BBC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6"/>
        <w:gridCol w:w="6398"/>
        <w:gridCol w:w="2000"/>
      </w:tblGrid>
      <w:tr w:rsidR="00CF7BBC" w:rsidRPr="00842AF1" w14:paraId="2D4F7C2A" w14:textId="77777777" w:rsidTr="007233DF">
        <w:trPr>
          <w:cantSplit/>
          <w:trHeight w:val="1375"/>
        </w:trPr>
        <w:tc>
          <w:tcPr>
            <w:tcW w:w="946" w:type="dxa"/>
            <w:textDirection w:val="btLr"/>
            <w:vAlign w:val="center"/>
          </w:tcPr>
          <w:p w14:paraId="36ECDD4D" w14:textId="77777777" w:rsidR="00CF7BBC" w:rsidRPr="008042B4" w:rsidRDefault="00CF7BBC" w:rsidP="00864A1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7F29B34" w14:textId="77777777" w:rsidR="00CF7BBC" w:rsidRPr="00C377E5" w:rsidRDefault="00CF7BBC" w:rsidP="00864A1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398" w:type="dxa"/>
            <w:vAlign w:val="center"/>
          </w:tcPr>
          <w:p w14:paraId="7138F7A0" w14:textId="77777777" w:rsidR="00CF7BBC" w:rsidRPr="00842AF1" w:rsidRDefault="00CF7BBC" w:rsidP="00864A1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000" w:type="dxa"/>
            <w:vAlign w:val="center"/>
          </w:tcPr>
          <w:p w14:paraId="318097E2" w14:textId="77777777" w:rsidR="00CF7BBC" w:rsidRPr="00842AF1" w:rsidRDefault="00CF7BBC" w:rsidP="00864A1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F7BBC" w:rsidRPr="001F4742" w14:paraId="617A2527" w14:textId="77777777" w:rsidTr="00C664E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D0B3195" w14:textId="30DB52C5" w:rsidR="00CF7BBC" w:rsidRPr="00C377E5" w:rsidRDefault="00CF7BBC" w:rsidP="00864A1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="005D2CEF" w:rsidRPr="005D2C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Идеологические и институциональные основы нацистских преступлений против человечности на оккупированных территориях РСФСР</w:t>
            </w:r>
          </w:p>
        </w:tc>
      </w:tr>
      <w:tr w:rsidR="00CF7BBC" w:rsidRPr="001F4742" w14:paraId="02346386" w14:textId="77777777" w:rsidTr="007233DF">
        <w:tc>
          <w:tcPr>
            <w:tcW w:w="946" w:type="dxa"/>
          </w:tcPr>
          <w:p w14:paraId="08CC51C8" w14:textId="21117F4D" w:rsidR="00CF7BBC" w:rsidRDefault="00CF7BBC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216A1863" w14:textId="77777777" w:rsidR="00CF7BBC" w:rsidRPr="007665E9" w:rsidRDefault="00CF7BBC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398" w:type="dxa"/>
          </w:tcPr>
          <w:p w14:paraId="7E364050" w14:textId="5EA6A4B3" w:rsidR="00CF7BBC" w:rsidRPr="005D548A" w:rsidRDefault="00CF7BBC" w:rsidP="00864A1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</w:t>
            </w:r>
            <w:r w:rsidR="005D2C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ый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D2C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термин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0EED2751" w14:textId="30F13973" w:rsidR="00CF7BBC" w:rsidRDefault="005D2CEF" w:rsidP="00864A1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«Совокупность идеологических воззрений, в основе которых лежат положения о неравноценности человеческих рас и о решающем влиянии расовых различий на историю и культуру </w:t>
            </w:r>
            <w:r w:rsidR="00723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D2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это</w:t>
            </w:r>
            <w:r w:rsidR="00723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</w:t>
            </w:r>
            <w:r w:rsidRPr="005D2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3B09F7A4" w14:textId="77777777" w:rsidR="00CF7BBC" w:rsidRDefault="00CF7BBC" w:rsidP="00864A19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</w:tcPr>
          <w:p w14:paraId="086E1550" w14:textId="76DAC5AD" w:rsidR="00CF7BBC" w:rsidRDefault="005D2CE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2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расизм</w:t>
            </w:r>
          </w:p>
        </w:tc>
      </w:tr>
      <w:tr w:rsidR="00C664E5" w:rsidRPr="001F4742" w14:paraId="4E52196D" w14:textId="77777777" w:rsidTr="007233DF">
        <w:tc>
          <w:tcPr>
            <w:tcW w:w="946" w:type="dxa"/>
          </w:tcPr>
          <w:p w14:paraId="302F46EF" w14:textId="314E4CDC" w:rsidR="00C664E5" w:rsidRPr="001677F8" w:rsidRDefault="00C664E5" w:rsidP="00C664E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7F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7CE3378A" w14:textId="20C0FB38" w:rsidR="00C664E5" w:rsidRDefault="00C664E5" w:rsidP="00C664E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398" w:type="dxa"/>
          </w:tcPr>
          <w:p w14:paraId="7A796085" w14:textId="0FB984A6" w:rsidR="00C664E5" w:rsidRPr="005D548A" w:rsidRDefault="00C664E5" w:rsidP="00C664E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ый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термин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6933E7AF" w14:textId="77777777" w:rsidR="00C664E5" w:rsidRDefault="00C664E5" w:rsidP="00864A1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64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Отряды, первоначально предназначенные для личной охраны А. Гитлера, в ведении которых в 1933–1945 гг. находился контроль над концентрационными лагерями назывались__________.</w:t>
            </w:r>
          </w:p>
          <w:p w14:paraId="33D6B014" w14:textId="0E90EF2A" w:rsidR="007233DF" w:rsidRPr="00C664E5" w:rsidRDefault="007233DF" w:rsidP="007233DF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</w:tcPr>
          <w:p w14:paraId="4E2DCE59" w14:textId="3934D1C5" w:rsidR="00C664E5" w:rsidRPr="005D2CEF" w:rsidRDefault="00C664E5" w:rsidP="00864A1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охранные отряды</w:t>
            </w:r>
          </w:p>
        </w:tc>
      </w:tr>
      <w:tr w:rsidR="00CF7BBC" w:rsidRPr="001F4742" w14:paraId="1B14B9FD" w14:textId="77777777" w:rsidTr="00C664E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EDACDC5" w14:textId="29FBF0E9" w:rsidR="00CF7BBC" w:rsidRPr="003675C9" w:rsidRDefault="00CF7BBC" w:rsidP="00864A1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="005D2CEF" w:rsidRPr="005D2C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Преступления против мирного населения на оккупированных территориях РСФСР</w:t>
            </w:r>
          </w:p>
        </w:tc>
      </w:tr>
      <w:tr w:rsidR="00CF7BBC" w:rsidRPr="001F4742" w14:paraId="415E8B4E" w14:textId="77777777" w:rsidTr="007233DF">
        <w:tc>
          <w:tcPr>
            <w:tcW w:w="946" w:type="dxa"/>
          </w:tcPr>
          <w:p w14:paraId="1A55C738" w14:textId="143BDB9D" w:rsidR="00CF7BBC" w:rsidRDefault="00CF7BBC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8B39F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67C87FBD" w14:textId="77777777" w:rsidR="00CF7BBC" w:rsidRPr="007665E9" w:rsidRDefault="00CF7BBC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398" w:type="dxa"/>
          </w:tcPr>
          <w:p w14:paraId="11D9720B" w14:textId="7E741FD2" w:rsidR="00CF7BBC" w:rsidRPr="00E66E67" w:rsidRDefault="00CF7BBC" w:rsidP="00864A1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Вставьте </w:t>
            </w:r>
            <w:r w:rsidRPr="005D54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пропущенный термин</w:t>
            </w:r>
            <w:r w:rsidRPr="00E66E6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5DF8D78D" w14:textId="5B8E2D0D" w:rsidR="00CF7BBC" w:rsidRPr="00E66E67" w:rsidRDefault="005D2CEF" w:rsidP="00864A1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2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В. Кейтеля от 18 августа 1942 г., предписывавший незаконные аресты и отправку в концентрационные лагеря мирного населения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назывался</w:t>
            </w:r>
            <w:r w:rsidRPr="005D2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3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="00CF7BBC" w:rsidRPr="00E66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E7227F9" w14:textId="77777777" w:rsidR="00CF7BBC" w:rsidRDefault="00CF7BBC" w:rsidP="00864A19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</w:tcPr>
          <w:p w14:paraId="6C743693" w14:textId="657B2B31" w:rsidR="00CF7BBC" w:rsidRDefault="005D2CE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2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Ночь и туман</w:t>
            </w:r>
          </w:p>
        </w:tc>
      </w:tr>
      <w:tr w:rsidR="005D2CEF" w:rsidRPr="001F4742" w14:paraId="47A68CC6" w14:textId="77777777" w:rsidTr="007233DF">
        <w:tc>
          <w:tcPr>
            <w:tcW w:w="946" w:type="dxa"/>
          </w:tcPr>
          <w:p w14:paraId="28731609" w14:textId="4FDE6069" w:rsidR="005D2CEF" w:rsidRPr="008B39FF" w:rsidRDefault="005D2CEF" w:rsidP="005D2CE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9FF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8B39FF" w:rsidRPr="008B39F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4AA68638" w14:textId="6221286A" w:rsidR="005D2CEF" w:rsidRPr="008B39FF" w:rsidRDefault="005D2CEF" w:rsidP="005D2CE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9FF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398" w:type="dxa"/>
          </w:tcPr>
          <w:p w14:paraId="24138DE8" w14:textId="77777777" w:rsidR="005D2CEF" w:rsidRPr="00E66E67" w:rsidRDefault="005D2CEF" w:rsidP="005D2CE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Вставьте </w:t>
            </w:r>
            <w:r w:rsidRPr="005D54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пропущенный термин</w:t>
            </w:r>
            <w:r w:rsidRPr="00E66E6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7082E630" w14:textId="7AAD5FD6" w:rsidR="005D2CEF" w:rsidRDefault="005D2CEF" w:rsidP="00864A1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C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План нападения нацистской Германии на СССР, разработанный с декабря 1940 по июнь 1941 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назывался</w:t>
            </w:r>
            <w:r w:rsidRPr="005D2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3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Pr="00E66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177ED9B" w14:textId="27F15627" w:rsidR="007233DF" w:rsidRPr="005D2CEF" w:rsidRDefault="007233DF" w:rsidP="007233DF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</w:tcPr>
          <w:p w14:paraId="20E3364B" w14:textId="7AB0B99F" w:rsidR="005D2CEF" w:rsidRPr="005D2CEF" w:rsidRDefault="005D2CEF" w:rsidP="00864A1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Барбаросса</w:t>
            </w:r>
          </w:p>
        </w:tc>
      </w:tr>
      <w:tr w:rsidR="005D2CEF" w:rsidRPr="001F4742" w14:paraId="355EBF93" w14:textId="77777777" w:rsidTr="007233DF">
        <w:tc>
          <w:tcPr>
            <w:tcW w:w="946" w:type="dxa"/>
          </w:tcPr>
          <w:p w14:paraId="110252E3" w14:textId="33C4C663" w:rsidR="005D2CEF" w:rsidRPr="008B39FF" w:rsidRDefault="005D2CEF" w:rsidP="005D2CE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9FF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8B39FF" w:rsidRPr="008B39F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41B81F92" w14:textId="213277C1" w:rsidR="005D2CEF" w:rsidRPr="008B39FF" w:rsidRDefault="005D2CEF" w:rsidP="005D2CE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9FF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6398" w:type="dxa"/>
          </w:tcPr>
          <w:p w14:paraId="33A35DAC" w14:textId="77777777" w:rsidR="005D2CEF" w:rsidRDefault="005D2CEF" w:rsidP="005D2CE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2C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Назовите определяемое слово: </w:t>
            </w:r>
          </w:p>
          <w:p w14:paraId="20735B4A" w14:textId="3B2530CA" w:rsidR="005D2CEF" w:rsidRDefault="005D2CEF" w:rsidP="005D2CEF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D2C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Оперативные группы полиции и службы безопасности, осуществлявшие массовые убийства мирных граждан на оккупированных территориях во время Великой Отеч</w:t>
            </w:r>
            <w:r w:rsidR="007233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ественной войны – это _______________</w:t>
            </w:r>
            <w:r w:rsidRPr="005D2C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4F9FF184" w14:textId="14DA942E" w:rsidR="007233DF" w:rsidRPr="005D2CEF" w:rsidRDefault="007233DF" w:rsidP="007233DF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</w:tcPr>
          <w:p w14:paraId="460127C0" w14:textId="564D59BF" w:rsidR="005D2CEF" w:rsidRPr="005D2CEF" w:rsidRDefault="00C664E5" w:rsidP="00864A1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Айнзацгруппы</w:t>
            </w:r>
          </w:p>
        </w:tc>
      </w:tr>
      <w:tr w:rsidR="00CF7BBC" w:rsidRPr="001F4742" w14:paraId="6C81D2F3" w14:textId="77777777" w:rsidTr="00C664E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3130A5F" w14:textId="1733522C" w:rsidR="00CF7BBC" w:rsidRPr="00922286" w:rsidRDefault="00CF7BBC" w:rsidP="00864A1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="00C664E5" w:rsidRPr="00C664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Геноцид как международное преступление</w:t>
            </w:r>
          </w:p>
        </w:tc>
      </w:tr>
      <w:tr w:rsidR="00CF7BBC" w:rsidRPr="001F4742" w14:paraId="605D0F68" w14:textId="77777777" w:rsidTr="007233DF">
        <w:tc>
          <w:tcPr>
            <w:tcW w:w="946" w:type="dxa"/>
          </w:tcPr>
          <w:p w14:paraId="059394CD" w14:textId="227B7063" w:rsidR="00CF7BBC" w:rsidRDefault="00CF7BBC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8B39F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09C03D37" w14:textId="77777777" w:rsidR="00CF7BBC" w:rsidRPr="007665E9" w:rsidRDefault="00CF7BBC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398" w:type="dxa"/>
          </w:tcPr>
          <w:p w14:paraId="2EF9180F" w14:textId="7F4D51F3" w:rsidR="00CF7BBC" w:rsidRPr="00B54EE3" w:rsidRDefault="00CF7BBC" w:rsidP="00864A1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Вставьте пропущенн</w:t>
            </w:r>
            <w:r w:rsidR="00C66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ую</w:t>
            </w:r>
            <w:r w:rsidRPr="005D54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66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дату</w:t>
            </w:r>
            <w:r w:rsidRPr="005D54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51CD051" w14:textId="5122808F" w:rsidR="00CF7BBC" w:rsidRPr="009652AD" w:rsidRDefault="00C664E5" w:rsidP="00864A1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64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Конвенция ООН о предупреждении преступления геноцида и наказания за него была принята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</w:t>
            </w:r>
            <w:r w:rsidR="007233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г.</w:t>
            </w:r>
          </w:p>
          <w:p w14:paraId="5D70773C" w14:textId="77777777" w:rsidR="00CF7BBC" w:rsidRDefault="00CF7BBC" w:rsidP="00864A19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</w:tcPr>
          <w:p w14:paraId="3E9B2166" w14:textId="28691D80" w:rsidR="00CF7BBC" w:rsidRDefault="00C664E5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1948</w:t>
            </w:r>
          </w:p>
        </w:tc>
      </w:tr>
    </w:tbl>
    <w:p w14:paraId="7F16FB83" w14:textId="378117A3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9E0F461" w14:textId="77777777" w:rsidR="004C2E3F" w:rsidRPr="00DF5C0F" w:rsidRDefault="004C2E3F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A25A95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560C0761" w14:textId="77777777" w:rsidR="004C2E3F" w:rsidRDefault="004C2E3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4"/>
        <w:gridCol w:w="5529"/>
        <w:gridCol w:w="2871"/>
      </w:tblGrid>
      <w:tr w:rsidR="004C2E3F" w14:paraId="7FC9E4EF" w14:textId="77777777" w:rsidTr="00864A19">
        <w:trPr>
          <w:cantSplit/>
          <w:trHeight w:val="1375"/>
        </w:trPr>
        <w:tc>
          <w:tcPr>
            <w:tcW w:w="944" w:type="dxa"/>
            <w:textDirection w:val="btLr"/>
            <w:vAlign w:val="center"/>
          </w:tcPr>
          <w:p w14:paraId="7B0F3C3B" w14:textId="77777777" w:rsidR="004C2E3F" w:rsidRPr="008042B4" w:rsidRDefault="004C2E3F" w:rsidP="00864A1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286ADC1" w14:textId="77777777" w:rsidR="004C2E3F" w:rsidRPr="00C377E5" w:rsidRDefault="004C2E3F" w:rsidP="00864A1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529" w:type="dxa"/>
            <w:vAlign w:val="center"/>
          </w:tcPr>
          <w:p w14:paraId="53C48494" w14:textId="77777777" w:rsidR="004C2E3F" w:rsidRPr="00842AF1" w:rsidRDefault="004C2E3F" w:rsidP="00864A1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871" w:type="dxa"/>
            <w:vAlign w:val="center"/>
          </w:tcPr>
          <w:p w14:paraId="351EF5D6" w14:textId="77777777" w:rsidR="004C2E3F" w:rsidRPr="00842AF1" w:rsidRDefault="004C2E3F" w:rsidP="00864A1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4C2E3F" w14:paraId="3B261E04" w14:textId="77777777" w:rsidTr="00864A1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F60AEFD" w14:textId="2E17739F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="003226BF" w:rsidRPr="003226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Исследования проблемы геноцида мирного населения на оккупированной территории РСФСР</w:t>
            </w:r>
          </w:p>
        </w:tc>
      </w:tr>
      <w:tr w:rsidR="004C2E3F" w14:paraId="09D5F9AA" w14:textId="77777777" w:rsidTr="00864A19">
        <w:tc>
          <w:tcPr>
            <w:tcW w:w="944" w:type="dxa"/>
          </w:tcPr>
          <w:p w14:paraId="636B7793" w14:textId="6D707D1D" w:rsidR="004C2E3F" w:rsidRDefault="004C2E3F" w:rsidP="00864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677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CD72862" w14:textId="77777777" w:rsidR="004C2E3F" w:rsidRPr="001F4742" w:rsidRDefault="004C2E3F" w:rsidP="00864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29" w:type="dxa"/>
          </w:tcPr>
          <w:p w14:paraId="5534F33E" w14:textId="0326F76C" w:rsidR="004C2E3F" w:rsidRPr="006B2838" w:rsidRDefault="003226BF" w:rsidP="00864A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Назовите</w:t>
            </w:r>
            <w:r w:rsidRPr="003226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автор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3226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научной статьи «Без срока давности: преступления нацистской Германии, её союзников и пособников против гражданского населения и военнопленных на оккупированной территории СССР»</w:t>
            </w:r>
            <w:r w:rsidR="004C2E3F" w:rsidRPr="006B283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1" w:type="dxa"/>
          </w:tcPr>
          <w:p w14:paraId="6B6481D7" w14:textId="03080944" w:rsidR="004C2E3F" w:rsidRPr="00092110" w:rsidRDefault="007233DF" w:rsidP="007233DF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3226BF">
              <w:rPr>
                <w:rFonts w:ascii="Times New Roman" w:eastAsia="Calibri" w:hAnsi="Times New Roman" w:cs="Times New Roman"/>
                <w:sz w:val="24"/>
                <w:szCs w:val="24"/>
              </w:rPr>
              <w:t>втор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ом</w:t>
            </w:r>
            <w:r w:rsidRPr="003226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научной статьи «Без срока давности: преступления нацистской Германии, её союзников и пособников против гражданского населения и военнопленных на оккупированной территории СССР»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является</w:t>
            </w:r>
            <w:r w:rsidRPr="003226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226BF" w:rsidRPr="003226BF">
              <w:rPr>
                <w:rFonts w:ascii="Times New Roman" w:eastAsia="Calibri" w:hAnsi="Times New Roman" w:cs="Times New Roman"/>
                <w:sz w:val="24"/>
                <w:szCs w:val="24"/>
              </w:rPr>
              <w:t>Кикнадзе Владимир Георгиевич</w:t>
            </w:r>
          </w:p>
        </w:tc>
      </w:tr>
      <w:tr w:rsidR="004C2E3F" w14:paraId="59691C2D" w14:textId="77777777" w:rsidTr="00864A19">
        <w:tc>
          <w:tcPr>
            <w:tcW w:w="944" w:type="dxa"/>
          </w:tcPr>
          <w:p w14:paraId="1A1EB8FE" w14:textId="40AB3B33" w:rsidR="004C2E3F" w:rsidRDefault="004C2E3F" w:rsidP="00864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677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7AB9741" w14:textId="77777777" w:rsidR="004C2E3F" w:rsidRPr="001F4742" w:rsidRDefault="004C2E3F" w:rsidP="00864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29" w:type="dxa"/>
          </w:tcPr>
          <w:p w14:paraId="7CD66E2E" w14:textId="19B40949" w:rsidR="004C2E3F" w:rsidRPr="00972B2D" w:rsidRDefault="003226BF" w:rsidP="00864A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6BF">
              <w:rPr>
                <w:rFonts w:ascii="Times New Roman" w:eastAsia="Calibri" w:hAnsi="Times New Roman" w:cs="Times New Roman"/>
                <w:sz w:val="24"/>
                <w:szCs w:val="24"/>
              </w:rPr>
              <w:t>Назовите имена современных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российских</w:t>
            </w:r>
            <w:r w:rsidRPr="003226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историков (не менее двух), которые в своих научных трудах исследовали Холокост</w:t>
            </w:r>
            <w:r w:rsidR="004C2E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1" w:type="dxa"/>
          </w:tcPr>
          <w:p w14:paraId="47927A42" w14:textId="54A7C186" w:rsidR="004C2E3F" w:rsidRPr="006B2838" w:rsidRDefault="007233DF" w:rsidP="007233DF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3226BF">
              <w:rPr>
                <w:rFonts w:ascii="Times New Roman" w:eastAsia="Calibri" w:hAnsi="Times New Roman" w:cs="Times New Roman"/>
                <w:sz w:val="24"/>
                <w:szCs w:val="24"/>
              </w:rPr>
              <w:t>овременны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российские</w:t>
            </w:r>
            <w:r w:rsidRPr="003226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историк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226BF">
              <w:rPr>
                <w:rFonts w:ascii="Times New Roman" w:eastAsia="Calibri" w:hAnsi="Times New Roman" w:cs="Times New Roman"/>
                <w:sz w:val="24"/>
                <w:szCs w:val="24"/>
              </w:rPr>
              <w:t>, которые в своих научных трудах исследовали Холокост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3226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226BF" w:rsidRPr="003226BF">
              <w:rPr>
                <w:rFonts w:ascii="Times New Roman" w:eastAsia="Calibri" w:hAnsi="Times New Roman" w:cs="Times New Roman"/>
                <w:sz w:val="24"/>
                <w:szCs w:val="24"/>
              </w:rPr>
              <w:t>М.И. Семиряга, А.И. Полторак, Д.Е. Мельников</w:t>
            </w:r>
            <w:r w:rsidR="00FC2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3226BF" w:rsidRPr="003226BF">
              <w:rPr>
                <w:rFonts w:ascii="Times New Roman" w:eastAsia="Calibri" w:hAnsi="Times New Roman" w:cs="Times New Roman"/>
                <w:sz w:val="24"/>
                <w:szCs w:val="24"/>
              </w:rPr>
              <w:t>Л.Б. Черная</w:t>
            </w:r>
          </w:p>
        </w:tc>
      </w:tr>
      <w:tr w:rsidR="004C2E3F" w14:paraId="6834F02B" w14:textId="77777777" w:rsidTr="00864A19">
        <w:tc>
          <w:tcPr>
            <w:tcW w:w="944" w:type="dxa"/>
          </w:tcPr>
          <w:p w14:paraId="0F5084EF" w14:textId="32551FEB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1F088424" w14:textId="77777777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29" w:type="dxa"/>
          </w:tcPr>
          <w:p w14:paraId="24C21F37" w14:textId="3EB71325" w:rsidR="004C2E3F" w:rsidRPr="00F475F4" w:rsidRDefault="00FC2196" w:rsidP="00864A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196">
              <w:rPr>
                <w:rFonts w:ascii="Times New Roman" w:eastAsia="Calibri" w:hAnsi="Times New Roman" w:cs="Times New Roman"/>
                <w:sz w:val="24"/>
                <w:szCs w:val="24"/>
              </w:rPr>
              <w:t>Назовите двух отечественных исследователей, которые в своих научных работах обращались к теме участия коллаборационистов в массовых убийствах мирного населения на территории Северо-Запада РСФСР в 1941–1944 гг.</w:t>
            </w:r>
          </w:p>
        </w:tc>
        <w:tc>
          <w:tcPr>
            <w:tcW w:w="2871" w:type="dxa"/>
          </w:tcPr>
          <w:p w14:paraId="50FF2B82" w14:textId="7DB0B554" w:rsidR="004C2E3F" w:rsidRPr="00F475F4" w:rsidRDefault="007233DF" w:rsidP="00723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C2196">
              <w:rPr>
                <w:rFonts w:ascii="Times New Roman" w:eastAsia="Calibri" w:hAnsi="Times New Roman" w:cs="Times New Roman"/>
                <w:sz w:val="24"/>
                <w:szCs w:val="24"/>
              </w:rPr>
              <w:t>течественны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C2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исследовател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C2196">
              <w:rPr>
                <w:rFonts w:ascii="Times New Roman" w:eastAsia="Calibri" w:hAnsi="Times New Roman" w:cs="Times New Roman"/>
                <w:sz w:val="24"/>
                <w:szCs w:val="24"/>
              </w:rPr>
              <w:t>, которые в своих научных работах обращались к теме участия коллаборационистов в массовых убийствах мирного населения на территории Северо-Запада РСФСР в 1941–1944 гг.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 w:rsidR="003226BF" w:rsidRPr="003226BF">
              <w:rPr>
                <w:rFonts w:ascii="Times New Roman" w:eastAsia="Calibri" w:hAnsi="Times New Roman" w:cs="Times New Roman"/>
                <w:sz w:val="24"/>
                <w:szCs w:val="24"/>
              </w:rPr>
              <w:t>Б.Н. Ковалев</w:t>
            </w:r>
            <w:r w:rsidR="003226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3226BF" w:rsidRPr="003226BF">
              <w:rPr>
                <w:rFonts w:ascii="Times New Roman" w:eastAsia="Calibri" w:hAnsi="Times New Roman" w:cs="Times New Roman"/>
                <w:sz w:val="24"/>
                <w:szCs w:val="24"/>
              </w:rPr>
              <w:t>А.Г. Дюков</w:t>
            </w:r>
          </w:p>
        </w:tc>
      </w:tr>
      <w:tr w:rsidR="004C2E3F" w14:paraId="46FA38E8" w14:textId="77777777" w:rsidTr="00864A1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1EE8892" w14:textId="752CCFE4" w:rsidR="004C2E3F" w:rsidRPr="00C377E5" w:rsidRDefault="004C2E3F" w:rsidP="00864A1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="003226BF" w:rsidRPr="003226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Источники о преступлениях против мирного населения в период нацистской оккупации</w:t>
            </w:r>
          </w:p>
        </w:tc>
      </w:tr>
      <w:tr w:rsidR="004C2E3F" w14:paraId="1B50EDA2" w14:textId="77777777" w:rsidTr="00864A19">
        <w:tc>
          <w:tcPr>
            <w:tcW w:w="944" w:type="dxa"/>
          </w:tcPr>
          <w:p w14:paraId="4BB6A863" w14:textId="60C55F67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3966CD9C" w14:textId="77777777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29" w:type="dxa"/>
          </w:tcPr>
          <w:p w14:paraId="37EAA5E0" w14:textId="6C1143A2" w:rsidR="004C2E3F" w:rsidRPr="00A15939" w:rsidRDefault="00FC2196" w:rsidP="00864A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196">
              <w:rPr>
                <w:rFonts w:ascii="Times New Roman" w:eastAsia="Calibri" w:hAnsi="Times New Roman" w:cs="Times New Roman"/>
                <w:sz w:val="24"/>
                <w:szCs w:val="24"/>
              </w:rPr>
              <w:t>Назовите (не менее двух) архивных учреждений, материалы которых используют при изучении проблемы массовых убийств мирного населения на территории Северо-Запада РСФСР.</w:t>
            </w:r>
          </w:p>
        </w:tc>
        <w:tc>
          <w:tcPr>
            <w:tcW w:w="2871" w:type="dxa"/>
          </w:tcPr>
          <w:p w14:paraId="3FEA51CD" w14:textId="7D808E17" w:rsidR="004C2E3F" w:rsidRDefault="007233DF" w:rsidP="007233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FC2196">
              <w:rPr>
                <w:rFonts w:ascii="Times New Roman" w:eastAsia="Calibri" w:hAnsi="Times New Roman" w:cs="Times New Roman"/>
                <w:sz w:val="24"/>
                <w:szCs w:val="24"/>
              </w:rPr>
              <w:t>рхивны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C21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FC2196">
              <w:rPr>
                <w:rFonts w:ascii="Times New Roman" w:eastAsia="Calibri" w:hAnsi="Times New Roman" w:cs="Times New Roman"/>
                <w:sz w:val="24"/>
                <w:szCs w:val="24"/>
              </w:rPr>
              <w:t>, материалы которых используют при изучении проблемы массовых убийств мирного населения на территории Северо-Запада РСФСР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C2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Государственный архив Российской </w:t>
            </w:r>
            <w:r w:rsidR="00470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</w:t>
            </w:r>
            <w:r w:rsidR="00FC2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(или – ГА РФ), </w:t>
            </w:r>
            <w:r w:rsidR="00FC2196" w:rsidRPr="00FC2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Центральный архив ФСБ России</w:t>
            </w:r>
            <w:r w:rsidR="00FC2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(или – ЦА ФСБ России), </w:t>
            </w:r>
            <w:r w:rsidR="00470082" w:rsidRPr="00470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Российском государственном архиве социально-политической истории</w:t>
            </w:r>
            <w:r w:rsidR="00FC2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(или – </w:t>
            </w:r>
            <w:r w:rsidR="00470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РГАСПИ</w:t>
            </w:r>
            <w:r w:rsidR="00FC2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 w:rsidR="00FC2196" w:rsidRPr="00FC2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государственный архив историко-политических документов Санкт-Петербурга (ЦГАИПД СПб)</w:t>
            </w:r>
            <w:r w:rsidR="00FC2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</w:tr>
      <w:tr w:rsidR="004C2E3F" w14:paraId="4D1FD13B" w14:textId="77777777" w:rsidTr="00864A19">
        <w:tc>
          <w:tcPr>
            <w:tcW w:w="944" w:type="dxa"/>
          </w:tcPr>
          <w:p w14:paraId="78B1747D" w14:textId="3AD20BB3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4ACEC84F" w14:textId="77777777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29" w:type="dxa"/>
          </w:tcPr>
          <w:p w14:paraId="79E763ED" w14:textId="4EA3A71A" w:rsidR="004C2E3F" w:rsidRPr="00A15939" w:rsidRDefault="00470082" w:rsidP="00864A1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082">
              <w:rPr>
                <w:rFonts w:ascii="Times New Roman" w:eastAsia="Calibri" w:hAnsi="Times New Roman" w:cs="Times New Roman"/>
                <w:sz w:val="24"/>
                <w:szCs w:val="24"/>
              </w:rPr>
              <w:t>В каком архиве хранится основной массив документов и материалов Западного штаба партизанского движения?</w:t>
            </w:r>
          </w:p>
        </w:tc>
        <w:tc>
          <w:tcPr>
            <w:tcW w:w="2871" w:type="dxa"/>
          </w:tcPr>
          <w:p w14:paraId="5BF124DB" w14:textId="4F4BA5AE" w:rsidR="004C2E3F" w:rsidRDefault="007233DF" w:rsidP="007233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70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сновной массив документов и материалов Западного штаба партизанского движения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хранится в Государственном</w:t>
            </w:r>
            <w:r w:rsidR="00470082" w:rsidRPr="00470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архив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470082" w:rsidRPr="00470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новейшей истории Смоленской области</w:t>
            </w:r>
          </w:p>
        </w:tc>
      </w:tr>
      <w:tr w:rsidR="004C2E3F" w14:paraId="24A093F1" w14:textId="77777777" w:rsidTr="00864A1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8AA9EF2" w14:textId="57C322A2" w:rsidR="004C2E3F" w:rsidRPr="00C377E5" w:rsidRDefault="004C2E3F" w:rsidP="00864A1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="003226BF" w:rsidRPr="003226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Идеологические и институциональные основы нацистских преступлений против человечности на оккупированных территориях РСФСР</w:t>
            </w:r>
          </w:p>
        </w:tc>
      </w:tr>
      <w:tr w:rsidR="004C2E3F" w14:paraId="4353D775" w14:textId="77777777" w:rsidTr="00864A19">
        <w:tc>
          <w:tcPr>
            <w:tcW w:w="944" w:type="dxa"/>
          </w:tcPr>
          <w:p w14:paraId="3689D4CB" w14:textId="517B0965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60B5422A" w14:textId="77777777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29" w:type="dxa"/>
          </w:tcPr>
          <w:p w14:paraId="24B83DF8" w14:textId="13B3740B" w:rsidR="004C2E3F" w:rsidRDefault="00470082" w:rsidP="00864A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082">
              <w:rPr>
                <w:rFonts w:ascii="Times New Roman" w:eastAsia="Calibri" w:hAnsi="Times New Roman" w:cs="Times New Roman"/>
                <w:sz w:val="24"/>
                <w:szCs w:val="24"/>
              </w:rPr>
              <w:t>Война против СССР и действия оккупационных властей планировались на протяжении 1939–1941 гг. Их разработка продолжалась вплоть до 1943 г. К ним относились «Замечания и предложения по Генеральному плану Ост», составленные заведующим расово-политическим отделом Министерства оккупированных восточных территорий для Альфреда Розенберга 27 апреля 1942 г.</w:t>
            </w:r>
            <w:r>
              <w:t xml:space="preserve"> </w:t>
            </w:r>
            <w:r w:rsidRPr="00470082">
              <w:rPr>
                <w:rFonts w:ascii="Times New Roman" w:eastAsia="Calibri" w:hAnsi="Times New Roman" w:cs="Times New Roman"/>
                <w:sz w:val="24"/>
                <w:szCs w:val="24"/>
              </w:rPr>
              <w:t>Как его звали?</w:t>
            </w:r>
          </w:p>
        </w:tc>
        <w:tc>
          <w:tcPr>
            <w:tcW w:w="2871" w:type="dxa"/>
          </w:tcPr>
          <w:p w14:paraId="4B2E1E79" w14:textId="3C1AFEEB" w:rsidR="004C2E3F" w:rsidRDefault="007233DF" w:rsidP="007233D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082">
              <w:rPr>
                <w:rFonts w:ascii="Times New Roman" w:eastAsia="Calibri" w:hAnsi="Times New Roman" w:cs="Times New Roman"/>
                <w:sz w:val="24"/>
                <w:szCs w:val="24"/>
              </w:rPr>
              <w:t>«Замечания и предложения по Генеральному плану Ост», составлен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470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заведующим расово-политическим отделом Министерства оккупированных восточных территорий для Альфреда Розенберга 27 апреля 1942 г.</w:t>
            </w:r>
            <w:r>
              <w:t xml:space="preserve"> д</w:t>
            </w:r>
            <w:r w:rsidR="00470082" w:rsidRPr="00470082">
              <w:rPr>
                <w:rFonts w:ascii="Times New Roman" w:eastAsia="Calibri" w:hAnsi="Times New Roman" w:cs="Times New Roman"/>
                <w:sz w:val="24"/>
                <w:szCs w:val="24"/>
              </w:rPr>
              <w:t>октор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ом</w:t>
            </w:r>
            <w:r w:rsidR="00470082" w:rsidRPr="00470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Эрхард Ветцель</w:t>
            </w:r>
          </w:p>
        </w:tc>
      </w:tr>
      <w:tr w:rsidR="004C2E3F" w14:paraId="2AB73C4A" w14:textId="77777777" w:rsidTr="00864A19">
        <w:tc>
          <w:tcPr>
            <w:tcW w:w="944" w:type="dxa"/>
          </w:tcPr>
          <w:p w14:paraId="21A35D23" w14:textId="252EAAD6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14:paraId="1338C89C" w14:textId="77777777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529" w:type="dxa"/>
          </w:tcPr>
          <w:p w14:paraId="0474B855" w14:textId="22DA03A1" w:rsidR="004C2E3F" w:rsidRPr="00344B8E" w:rsidRDefault="003A2DC0" w:rsidP="00864A1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Перечислите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две </w:t>
            </w:r>
            <w:r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организации, созданные в Германии в 1933–1945 гг. для уничтожения мирного населения</w:t>
            </w:r>
          </w:p>
        </w:tc>
        <w:tc>
          <w:tcPr>
            <w:tcW w:w="2871" w:type="dxa"/>
          </w:tcPr>
          <w:p w14:paraId="0CD03613" w14:textId="1C73600B" w:rsidR="004C2E3F" w:rsidRDefault="007233D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>рганизации, созданные в Германии в 1933–1945 гг. для уничтожения мирного населения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A2DC0"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>охранные отряды, гестапо</w:t>
            </w:r>
          </w:p>
        </w:tc>
      </w:tr>
      <w:tr w:rsidR="004C2E3F" w14:paraId="62E960B5" w14:textId="77777777" w:rsidTr="00864A19">
        <w:tc>
          <w:tcPr>
            <w:tcW w:w="944" w:type="dxa"/>
          </w:tcPr>
          <w:p w14:paraId="110A4BE8" w14:textId="52CAA4C8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530EB7F4" w14:textId="77777777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529" w:type="dxa"/>
          </w:tcPr>
          <w:p w14:paraId="76B40014" w14:textId="60EFE8DE" w:rsidR="004C2E3F" w:rsidRPr="00D77D3C" w:rsidRDefault="003A2DC0" w:rsidP="00864A1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Назовите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шесть </w:t>
            </w:r>
            <w:r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>самы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известны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крупны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</w:t>
            </w:r>
            <w:r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>концентрационны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лагер</w:t>
            </w:r>
            <w:r w:rsidR="00295253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>, созданны</w:t>
            </w:r>
            <w:r w:rsidR="00295253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Германии </w:t>
            </w:r>
            <w:r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>с целью уничтожения мирного населения</w:t>
            </w:r>
          </w:p>
        </w:tc>
        <w:tc>
          <w:tcPr>
            <w:tcW w:w="2871" w:type="dxa"/>
          </w:tcPr>
          <w:p w14:paraId="7273E371" w14:textId="55F3DEFF" w:rsidR="004C2E3F" w:rsidRDefault="007233DF" w:rsidP="0000432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>амы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известны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концентрационны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лагер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>, созданны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Германии </w:t>
            </w:r>
            <w:r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целью уничтожения мирного населения </w:t>
            </w:r>
            <w:r w:rsidR="00004323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04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это </w:t>
            </w:r>
            <w:r w:rsidR="003A2DC0"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>Дахау, Бухенвальд, Ревенсбрюк, Ораниенбург, Флоссенбург</w:t>
            </w:r>
            <w:r w:rsidR="003A2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3A2DC0" w:rsidRPr="003A2DC0">
              <w:rPr>
                <w:rFonts w:ascii="Times New Roman" w:eastAsia="Calibri" w:hAnsi="Times New Roman" w:cs="Times New Roman"/>
                <w:sz w:val="24"/>
                <w:szCs w:val="24"/>
              </w:rPr>
              <w:t>Нойнгамм</w:t>
            </w:r>
          </w:p>
        </w:tc>
      </w:tr>
      <w:tr w:rsidR="004C2E3F" w14:paraId="0624F5F7" w14:textId="77777777" w:rsidTr="00864A19">
        <w:tc>
          <w:tcPr>
            <w:tcW w:w="944" w:type="dxa"/>
          </w:tcPr>
          <w:p w14:paraId="7EBB16DE" w14:textId="7391953A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1677F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  <w:p w14:paraId="6A693DC1" w14:textId="77777777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мин.</w:t>
            </w:r>
          </w:p>
        </w:tc>
        <w:tc>
          <w:tcPr>
            <w:tcW w:w="5529" w:type="dxa"/>
          </w:tcPr>
          <w:p w14:paraId="6272FFBC" w14:textId="054351EE" w:rsidR="004C2E3F" w:rsidRPr="00F475F4" w:rsidRDefault="00295253" w:rsidP="00864A19">
            <w:pPr>
              <w:tabs>
                <w:tab w:val="left" w:pos="31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Назовите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пять</w:t>
            </w: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самых известных крупных концентрационных лагер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ей</w:t>
            </w: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созданны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захваченных территориях Центральной и Восточной Европы </w:t>
            </w: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 целью уничтожения мирного населения</w:t>
            </w:r>
          </w:p>
        </w:tc>
        <w:tc>
          <w:tcPr>
            <w:tcW w:w="2871" w:type="dxa"/>
          </w:tcPr>
          <w:p w14:paraId="68B8D14D" w14:textId="144C479A" w:rsidR="007233DF" w:rsidRDefault="007233D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</w:t>
            </w: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 известные</w:t>
            </w: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концентрационны</w:t>
            </w:r>
            <w:r w:rsidR="00004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лагер</w:t>
            </w:r>
            <w:r w:rsidR="00004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созданны</w:t>
            </w:r>
            <w:r w:rsidR="00004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 захваченных территориях Центральной и Восточной Европы </w:t>
            </w: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 целью уничтожения мирного населения</w:t>
            </w:r>
            <w:r w:rsidR="00004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это</w:t>
            </w:r>
          </w:p>
          <w:p w14:paraId="70C9BB57" w14:textId="710F0828" w:rsidR="004C2E3F" w:rsidRDefault="00295253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253">
              <w:rPr>
                <w:rFonts w:ascii="Times New Roman" w:eastAsia="Calibri" w:hAnsi="Times New Roman" w:cs="Times New Roman"/>
                <w:sz w:val="24"/>
                <w:szCs w:val="24"/>
              </w:rPr>
              <w:t>Маутхаузен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295253">
              <w:rPr>
                <w:rFonts w:ascii="Times New Roman" w:eastAsia="Calibri" w:hAnsi="Times New Roman" w:cs="Times New Roman"/>
                <w:sz w:val="24"/>
                <w:szCs w:val="24"/>
              </w:rPr>
              <w:t>Аушвиц-Биркенау, Треблинка, Майданек, Собибор</w:t>
            </w:r>
          </w:p>
        </w:tc>
      </w:tr>
      <w:tr w:rsidR="004C2E3F" w14:paraId="438CE26D" w14:textId="77777777" w:rsidTr="00864A1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2FCB3DC" w14:textId="5CFF1E1A" w:rsidR="004C2E3F" w:rsidRPr="00922286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4. </w:t>
            </w:r>
            <w:r w:rsidR="003226BF" w:rsidRPr="003226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Преступления против мирного населения на оккупированных территориях РСФСР</w:t>
            </w:r>
          </w:p>
        </w:tc>
      </w:tr>
      <w:tr w:rsidR="004C2E3F" w14:paraId="29BCE11B" w14:textId="77777777" w:rsidTr="00864A19">
        <w:tc>
          <w:tcPr>
            <w:tcW w:w="944" w:type="dxa"/>
          </w:tcPr>
          <w:p w14:paraId="756B10DF" w14:textId="212CCBFE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8B39F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27733991" w14:textId="77777777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29" w:type="dxa"/>
          </w:tcPr>
          <w:p w14:paraId="0A744193" w14:textId="2F9129D9" w:rsidR="004C2E3F" w:rsidRPr="00D86328" w:rsidRDefault="00295253" w:rsidP="00864A19">
            <w:pPr>
              <w:spacing w:line="23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Какой был основной вид деятельности Абверкоманд</w:t>
            </w:r>
            <w:r w:rsidR="001677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2871" w:type="dxa"/>
          </w:tcPr>
          <w:p w14:paraId="29046C56" w14:textId="7DC1AC40" w:rsidR="004C2E3F" w:rsidRDefault="00004323" w:rsidP="0000432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сновн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ым</w:t>
            </w: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вид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ом</w:t>
            </w: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деятельности Абверкоманд</w:t>
            </w:r>
            <w:r w:rsidRPr="001677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была </w:t>
            </w:r>
            <w:r w:rsidR="001677F8" w:rsidRPr="001677F8">
              <w:rPr>
                <w:rFonts w:ascii="Times New Roman" w:eastAsia="Calibri" w:hAnsi="Times New Roman" w:cs="Times New Roman"/>
                <w:sz w:val="24"/>
                <w:szCs w:val="24"/>
              </w:rPr>
              <w:t>контрразведывательная работа на оккупированной территории</w:t>
            </w:r>
          </w:p>
        </w:tc>
      </w:tr>
      <w:tr w:rsidR="004C2E3F" w14:paraId="13A419BE" w14:textId="77777777" w:rsidTr="00864A19">
        <w:tc>
          <w:tcPr>
            <w:tcW w:w="944" w:type="dxa"/>
          </w:tcPr>
          <w:p w14:paraId="06BF425B" w14:textId="77777777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4.8</w:t>
            </w:r>
          </w:p>
          <w:p w14:paraId="7261401F" w14:textId="77777777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мин.</w:t>
            </w:r>
          </w:p>
        </w:tc>
        <w:tc>
          <w:tcPr>
            <w:tcW w:w="5529" w:type="dxa"/>
          </w:tcPr>
          <w:p w14:paraId="17E5E5C4" w14:textId="27649042" w:rsidR="004C2E3F" w:rsidRPr="00D86328" w:rsidRDefault="001677F8" w:rsidP="00864A19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1677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Какие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пять основных </w:t>
            </w:r>
            <w:r w:rsidRPr="001677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функци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1677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полномочи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1677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исполнял полицейский-жандармский центр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оккупированных территориях</w:t>
            </w:r>
            <w:r w:rsidR="004C2E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2871" w:type="dxa"/>
          </w:tcPr>
          <w:p w14:paraId="69AC5775" w14:textId="795B97D9" w:rsidR="004C2E3F" w:rsidRDefault="00004323" w:rsidP="0000432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Основные </w:t>
            </w:r>
            <w:r w:rsidRPr="001677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функци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1677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полномочи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я, которые</w:t>
            </w:r>
            <w:r w:rsidRPr="001677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исполнял полицейский-жандармский центр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оккупированных территориях</w:t>
            </w:r>
            <w:r w:rsidRPr="001677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 это «п</w:t>
            </w:r>
            <w:r w:rsidR="001677F8" w:rsidRPr="001677F8">
              <w:rPr>
                <w:rFonts w:ascii="Times New Roman" w:eastAsia="Calibri" w:hAnsi="Times New Roman" w:cs="Times New Roman"/>
                <w:sz w:val="24"/>
                <w:szCs w:val="24"/>
              </w:rPr>
              <w:t>оддержание порядка» в городе, проведение облав и обысков по заданию комендатуры, проверка документов, задержание подозрительных лиц, устройство ночных засад</w:t>
            </w:r>
          </w:p>
        </w:tc>
      </w:tr>
      <w:tr w:rsidR="004C2E3F" w14:paraId="4B1EC061" w14:textId="77777777" w:rsidTr="00864A19">
        <w:tc>
          <w:tcPr>
            <w:tcW w:w="944" w:type="dxa"/>
          </w:tcPr>
          <w:p w14:paraId="52873387" w14:textId="77777777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4.9</w:t>
            </w:r>
          </w:p>
          <w:p w14:paraId="27D0AB2B" w14:textId="77777777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мин.</w:t>
            </w:r>
          </w:p>
        </w:tc>
        <w:tc>
          <w:tcPr>
            <w:tcW w:w="5529" w:type="dxa"/>
          </w:tcPr>
          <w:p w14:paraId="0B436465" w14:textId="7E3E891F" w:rsidR="004C2E3F" w:rsidRPr="00D86328" w:rsidRDefault="001677F8" w:rsidP="00864A19">
            <w:pP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1677F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bidi="ru-RU"/>
              </w:rPr>
              <w:t>Чем занималось управление труда на территории оккупированного г. Пскова?</w:t>
            </w:r>
          </w:p>
        </w:tc>
        <w:tc>
          <w:tcPr>
            <w:tcW w:w="2871" w:type="dxa"/>
          </w:tcPr>
          <w:p w14:paraId="336F2D04" w14:textId="159377FD" w:rsidR="004C2E3F" w:rsidRDefault="00004323" w:rsidP="0000432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bidi="ru-RU"/>
              </w:rPr>
              <w:t>У</w:t>
            </w:r>
            <w:r w:rsidRPr="001677F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bidi="ru-RU"/>
              </w:rPr>
              <w:t>правление труда на территории оккупированного г. Пскова</w:t>
            </w:r>
            <w:r w:rsidRPr="001677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занималось </w:t>
            </w:r>
            <w:r w:rsidR="001677F8" w:rsidRPr="001677F8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1677F8" w:rsidRPr="001677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мобилизаци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="001677F8" w:rsidRPr="001677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рабочей силы</w:t>
            </w:r>
          </w:p>
        </w:tc>
      </w:tr>
      <w:tr w:rsidR="004C2E3F" w14:paraId="730F8E24" w14:textId="77777777" w:rsidTr="00864A1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5C71F7A" w14:textId="7FA197A9" w:rsidR="004C2E3F" w:rsidRPr="00922286" w:rsidRDefault="004C2E3F" w:rsidP="00864A1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="003226BF" w:rsidRPr="003226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Геноцид как международное преступление</w:t>
            </w:r>
          </w:p>
        </w:tc>
      </w:tr>
      <w:tr w:rsidR="004C2E3F" w14:paraId="1622FEDA" w14:textId="77777777" w:rsidTr="00864A19">
        <w:tc>
          <w:tcPr>
            <w:tcW w:w="944" w:type="dxa"/>
          </w:tcPr>
          <w:p w14:paraId="71AB4112" w14:textId="29A520AC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8B39F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51EC4FF7" w14:textId="77777777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29" w:type="dxa"/>
          </w:tcPr>
          <w:p w14:paraId="71C49D74" w14:textId="3A4019B7" w:rsidR="004C2E3F" w:rsidRPr="00BB281A" w:rsidRDefault="00295253" w:rsidP="00864A1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Кто является субъектом геноцида?</w:t>
            </w:r>
          </w:p>
        </w:tc>
        <w:tc>
          <w:tcPr>
            <w:tcW w:w="2871" w:type="dxa"/>
          </w:tcPr>
          <w:p w14:paraId="1ED96C78" w14:textId="1D1BAE3B" w:rsidR="004C2E3F" w:rsidRDefault="00004323" w:rsidP="0000432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убъектом геноцида</w:t>
            </w:r>
            <w:r w:rsidRPr="002952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является л</w:t>
            </w:r>
            <w:r w:rsidR="00295253" w:rsidRPr="00295253">
              <w:rPr>
                <w:rFonts w:ascii="Times New Roman" w:eastAsia="Calibri" w:hAnsi="Times New Roman" w:cs="Times New Roman"/>
                <w:sz w:val="24"/>
                <w:szCs w:val="24"/>
              </w:rPr>
              <w:t>юбое вменяемое лицо, достигшее возраста уголовной ответственности</w:t>
            </w:r>
          </w:p>
        </w:tc>
      </w:tr>
      <w:tr w:rsidR="004C2E3F" w14:paraId="19FAC5C8" w14:textId="77777777" w:rsidTr="00864A19">
        <w:tc>
          <w:tcPr>
            <w:tcW w:w="944" w:type="dxa"/>
          </w:tcPr>
          <w:p w14:paraId="73D69B24" w14:textId="2A81775E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8B39F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0B0A987C" w14:textId="77777777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29" w:type="dxa"/>
          </w:tcPr>
          <w:p w14:paraId="30888FCF" w14:textId="5C94F73F" w:rsidR="004C2E3F" w:rsidRPr="009652AD" w:rsidRDefault="00295253" w:rsidP="00864A1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каком году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 каким органом </w:t>
            </w: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была принята Конвенция о неприменимости срока давности к военным преступлениям и преступлениям против человечества?</w:t>
            </w:r>
          </w:p>
        </w:tc>
        <w:tc>
          <w:tcPr>
            <w:tcW w:w="2871" w:type="dxa"/>
          </w:tcPr>
          <w:p w14:paraId="0201CBF9" w14:textId="370B7A0A" w:rsidR="004C2E3F" w:rsidRDefault="00004323" w:rsidP="0000432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Конвенция о неприменимости срока давности к военным преступлениям и преступлениям против человечества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295253"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ринята резолюцией 2391 (XXIII) </w:t>
            </w:r>
            <w:r w:rsidR="00295253"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Генеральной Ассамблеи ООН от 26 ноября 1968 года.</w:t>
            </w:r>
          </w:p>
        </w:tc>
      </w:tr>
      <w:tr w:rsidR="004C2E3F" w14:paraId="65D40DBC" w14:textId="77777777" w:rsidTr="00864A19">
        <w:tc>
          <w:tcPr>
            <w:tcW w:w="944" w:type="dxa"/>
          </w:tcPr>
          <w:p w14:paraId="5766DC60" w14:textId="2DDDA147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  <w:r w:rsidR="008B39F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14:paraId="20212246" w14:textId="77777777" w:rsidR="004C2E3F" w:rsidRDefault="004C2E3F" w:rsidP="00864A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29" w:type="dxa"/>
          </w:tcPr>
          <w:p w14:paraId="322C9147" w14:textId="367A6DA8" w:rsidR="004C2E3F" w:rsidRPr="00C66501" w:rsidRDefault="00295253" w:rsidP="00864A1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Назовите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имя фамилию и звание</w:t>
            </w: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членов трибунала от СССР на Нюрнбергском процессе.</w:t>
            </w:r>
          </w:p>
        </w:tc>
        <w:tc>
          <w:tcPr>
            <w:tcW w:w="2871" w:type="dxa"/>
          </w:tcPr>
          <w:p w14:paraId="72CE0CF5" w14:textId="011881C9" w:rsidR="004C2E3F" w:rsidRDefault="00004323" w:rsidP="0000432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Члены</w:t>
            </w:r>
            <w:r w:rsidRPr="002952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трибунала от СССР на Нюрнбергском процессе</w:t>
            </w:r>
            <w:r w:rsidRPr="002952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295253" w:rsidRPr="00295253">
              <w:rPr>
                <w:rFonts w:ascii="Times New Roman" w:eastAsia="Calibri" w:hAnsi="Times New Roman" w:cs="Times New Roman"/>
                <w:sz w:val="24"/>
                <w:szCs w:val="24"/>
              </w:rPr>
              <w:t>генерал-майор юстиции Иона Никитченко и полковник юстиции Александр Волчков</w:t>
            </w:r>
          </w:p>
        </w:tc>
      </w:tr>
    </w:tbl>
    <w:p w14:paraId="1231A0B7" w14:textId="77777777" w:rsidR="00A84802" w:rsidRPr="00A84802" w:rsidRDefault="00A84802" w:rsidP="00A84802">
      <w:pPr>
        <w:pStyle w:val="a3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92FCC1B" w14:textId="36B9D51E" w:rsidR="00F0490B" w:rsidRPr="00A662B2" w:rsidRDefault="00F0490B" w:rsidP="00864A19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8"/>
          <w:szCs w:val="28"/>
        </w:rPr>
      </w:pPr>
      <w:r w:rsidRPr="00A662B2">
        <w:rPr>
          <w:rFonts w:ascii="Times New Roman" w:eastAsia="Calibri" w:hAnsi="Times New Roman" w:cs="Times New Roman"/>
          <w:b/>
          <w:sz w:val="24"/>
          <w:szCs w:val="24"/>
        </w:rPr>
        <w:t>ТИПОВЫЕ ОЦЕНОЧНЫЕ СРЕДСТВА ДЛЯ ПРОМЕЖУТОЧНОЙ АТТЕСТАЦИИ</w:t>
      </w:r>
    </w:p>
    <w:p w14:paraId="38349D37" w14:textId="77777777" w:rsidR="00F0490B" w:rsidRPr="00F0490B" w:rsidRDefault="00F0490B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C627AFE" w14:textId="698ED74E" w:rsidR="00A761D0" w:rsidRPr="00A761D0" w:rsidRDefault="00F0490B" w:rsidP="00DD4DED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</w:t>
      </w:r>
      <w:r w:rsidR="00A84802">
        <w:rPr>
          <w:rFonts w:ascii="Times New Roman" w:eastAsia="Calibri" w:hAnsi="Times New Roman" w:cs="Times New Roman"/>
          <w:b/>
          <w:sz w:val="28"/>
          <w:szCs w:val="28"/>
        </w:rPr>
        <w:t>тем рефератов</w:t>
      </w:r>
    </w:p>
    <w:p w14:paraId="3CBB0D53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Немецко-фашистская политика геноцида на оккупированной территории годы Великой Отечественной войны.</w:t>
      </w:r>
    </w:p>
    <w:p w14:paraId="6EFB0802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Деятельность гестапо на оккупированной территории РСФСР.</w:t>
      </w:r>
    </w:p>
    <w:p w14:paraId="2F6F3348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Нацистская пропаганда и агитация на оккупированной территории РСФСР.</w:t>
      </w:r>
    </w:p>
    <w:p w14:paraId="580F230D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«Красуха» как символ борьбы с нацизмом.</w:t>
      </w:r>
    </w:p>
    <w:p w14:paraId="57C09804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Нацистские зверства в фотодокументах.</w:t>
      </w:r>
    </w:p>
    <w:p w14:paraId="1294B9AE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Трагедия мирного населения на оккупированных территориях РСФСР в кинодокументах.</w:t>
      </w:r>
    </w:p>
    <w:p w14:paraId="6EA41516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Освещение преступлений против мирного населения на страницах периодических изданий.</w:t>
      </w:r>
    </w:p>
    <w:p w14:paraId="27C9D4C5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Деятельность карательных отрядов на оккупированной территории РСФСР.</w:t>
      </w:r>
    </w:p>
    <w:p w14:paraId="04F45313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Пытки как способ истребления мирного населения РСФСР в годы Великой Отечественной войны.</w:t>
      </w:r>
    </w:p>
    <w:p w14:paraId="2C23BAA6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Расследование преступлений оккупантов.</w:t>
      </w:r>
    </w:p>
    <w:p w14:paraId="71BC355D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Геноцид мирного населения на оккупированной территории РСФСР в исторических исследованиях.</w:t>
      </w:r>
    </w:p>
    <w:p w14:paraId="5C58206D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Судьба семей нацистских преступников.</w:t>
      </w:r>
    </w:p>
    <w:p w14:paraId="3BE0E850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Ликвидация последствий нацистского оккупационного режима после освобождения территории.</w:t>
      </w:r>
    </w:p>
    <w:p w14:paraId="3E3D226C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Концентрационные лагеря на оккупированной территории РСФСР.</w:t>
      </w:r>
    </w:p>
    <w:p w14:paraId="4A5E6F83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Военные преступники, осужденные на Нюрнбергском процессе.</w:t>
      </w:r>
    </w:p>
    <w:p w14:paraId="23E8CC1C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Деятельность миссии Прибалтийского экзархата на Северо-Западе РСФСР.</w:t>
      </w:r>
    </w:p>
    <w:p w14:paraId="34EB07A5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Участие Русской православной церкви в жизни мирного населения на оккупированной территории РСФСР.</w:t>
      </w:r>
    </w:p>
    <w:p w14:paraId="379104A2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Преступления нацистов и их пособников против детства.</w:t>
      </w:r>
    </w:p>
    <w:p w14:paraId="516B7D76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«Умер в немцах»: угон населения на принудительные работы как способ реализации политики геноцида мирного населения оккупированных территорий РСФСР.</w:t>
      </w:r>
    </w:p>
    <w:p w14:paraId="23B90411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lastRenderedPageBreak/>
        <w:t>Судьба женщин на оккупированной территории РСФСР в годы Великой Отечественной войны.</w:t>
      </w:r>
    </w:p>
    <w:p w14:paraId="0BDDBEBF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Установление нацистских «порядков» на оккупированной территории РСФСР.</w:t>
      </w:r>
    </w:p>
    <w:p w14:paraId="54EB4C33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Повседневная жизнь мирного населения на оккупированной территории РСФСР.</w:t>
      </w:r>
    </w:p>
    <w:p w14:paraId="61D71DD0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«Русские Хатыни»: сожженные деревни на оккупированной территории РСФСР.</w:t>
      </w:r>
    </w:p>
    <w:p w14:paraId="149F93E0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«Летопись предательства»: пособники нацистов на оккупированной территории РСФСР.</w:t>
      </w:r>
    </w:p>
    <w:p w14:paraId="48F8ADA6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«Фабрики смерти» на оккупированной территории РСФСР.</w:t>
      </w:r>
    </w:p>
    <w:p w14:paraId="072A98C4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«Мы помним»: места массовых захоронений граждан, погибших от рук нацистов и их пособников в годы Великой Отечественной войны.</w:t>
      </w:r>
    </w:p>
    <w:p w14:paraId="08335A6B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«Живой щит»: старики, женщины и дети как заложники нацистов и их пособников на оккупированной территории РСФСР.</w:t>
      </w:r>
    </w:p>
    <w:p w14:paraId="35206BBA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Преступления фашистов в храмах на оккупированной территории РСФСР.</w:t>
      </w:r>
    </w:p>
    <w:p w14:paraId="37D18288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Грабеж местного населения на оккупированной территории РСФСР.</w:t>
      </w:r>
    </w:p>
    <w:p w14:paraId="7B896B94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Модели выживания населения на оккупированных территориях РСФСР.</w:t>
      </w:r>
    </w:p>
    <w:p w14:paraId="61F0F43D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«Место памяти»: увековечение памяти жертв нацистов и их пособников.</w:t>
      </w:r>
    </w:p>
    <w:p w14:paraId="73D6C284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Последствия гитлеровского режима на оккупированной территории РСФСР.</w:t>
      </w:r>
    </w:p>
    <w:p w14:paraId="10F1338C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Судьбы малолетних узников нацистских концлагерей.</w:t>
      </w:r>
    </w:p>
    <w:p w14:paraId="1053436D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«Если мы войну забудем — вновь придёт война!».</w:t>
      </w:r>
    </w:p>
    <w:p w14:paraId="654E5D99" w14:textId="77777777" w:rsidR="000B22FD" w:rsidRPr="000B22FD" w:rsidRDefault="000B22FD" w:rsidP="007729EA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2F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Деревня, которой нет на карте.</w:t>
      </w:r>
    </w:p>
    <w:p w14:paraId="2931E9E6" w14:textId="77777777" w:rsidR="000B22FD" w:rsidRPr="006D4D73" w:rsidRDefault="000B22FD" w:rsidP="000B22F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14:paraId="10656E77" w14:textId="3FF53910" w:rsidR="003F7E60" w:rsidRPr="00D42BEB" w:rsidRDefault="001C099A" w:rsidP="00B048F1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D42BEB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КРИТЕРИИ, </w:t>
      </w:r>
      <w:r w:rsidR="00EC5534" w:rsidRPr="00D42BEB">
        <w:rPr>
          <w:rFonts w:ascii="Times New Roman" w:eastAsia="Calibri" w:hAnsi="Times New Roman" w:cs="Times New Roman"/>
          <w:b/>
          <w:sz w:val="24"/>
          <w:szCs w:val="24"/>
        </w:rPr>
        <w:t>ПОКАЗАТЕЛИ</w:t>
      </w:r>
      <w:r w:rsidR="00ED4B7E" w:rsidRPr="00D42BEB">
        <w:rPr>
          <w:rFonts w:ascii="Times New Roman" w:eastAsia="Calibri" w:hAnsi="Times New Roman" w:cs="Times New Roman"/>
          <w:b/>
          <w:sz w:val="24"/>
          <w:szCs w:val="24"/>
        </w:rPr>
        <w:t xml:space="preserve"> И ШКАЛЫ ОЦЕНИВАНИЯ </w:t>
      </w:r>
      <w:r w:rsidR="00F467D9" w:rsidRPr="00D42BEB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14:paraId="1E4B8DFE" w14:textId="77777777" w:rsidR="00672062" w:rsidRPr="00ED4B7E" w:rsidRDefault="00672062" w:rsidP="00496AE8">
      <w:pPr>
        <w:pStyle w:val="a3"/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311525" w14:textId="72A5A5EF" w:rsidR="00EF01D0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14:paraId="199BF655" w14:textId="77777777"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B905193" w14:textId="4C53CF3C"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B62F74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14:paraId="3BD40714" w14:textId="01DCA9C8"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283E4CCC" w14:textId="77777777" w:rsidR="000D1FAB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A962A80" w14:textId="49F4496B" w:rsidR="00FB15FD" w:rsidRDefault="00FB15FD" w:rsidP="000D1FAB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 w:rsidR="00544EC9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4DA44BE1" w14:textId="55F39250" w:rsidR="00544EC9" w:rsidRDefault="00544EC9" w:rsidP="00544EC9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544EC9" w14:paraId="602FAA02" w14:textId="77777777" w:rsidTr="00544EC9">
        <w:tc>
          <w:tcPr>
            <w:tcW w:w="4785" w:type="dxa"/>
          </w:tcPr>
          <w:p w14:paraId="43FB8B90" w14:textId="1B955CB2" w:rsidR="00544EC9" w:rsidRPr="00544EC9" w:rsidRDefault="00544EC9" w:rsidP="00544EC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785" w:type="dxa"/>
          </w:tcPr>
          <w:p w14:paraId="2425FB8A" w14:textId="7ECE14C4" w:rsidR="00544EC9" w:rsidRPr="00544EC9" w:rsidRDefault="00544EC9" w:rsidP="00544EC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544EC9" w14:paraId="3EB72363" w14:textId="77777777" w:rsidTr="00544EC9">
        <w:tc>
          <w:tcPr>
            <w:tcW w:w="4785" w:type="dxa"/>
          </w:tcPr>
          <w:p w14:paraId="1120B8BC" w14:textId="77777777" w:rsidR="00544EC9" w:rsidRPr="00544EC9" w:rsidRDefault="00544EC9" w:rsidP="00042117">
            <w:pPr>
              <w:pStyle w:val="a3"/>
              <w:numPr>
                <w:ilvl w:val="1"/>
                <w:numId w:val="24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F99F681" w14:textId="77777777" w:rsidR="00544EC9" w:rsidRDefault="00544EC9" w:rsidP="000D1FA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679B685F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500005EA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2BEFB016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70927C4A" w14:textId="77777777" w:rsidR="00544EC9" w:rsidRPr="00544EC9" w:rsidRDefault="00544EC9" w:rsidP="00544EC9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4EC9" w14:paraId="11C3C5BC" w14:textId="77777777" w:rsidTr="00544EC9">
        <w:tc>
          <w:tcPr>
            <w:tcW w:w="4785" w:type="dxa"/>
          </w:tcPr>
          <w:p w14:paraId="5A4C83BC" w14:textId="3A1F8F67" w:rsidR="00544EC9" w:rsidRPr="00544EC9" w:rsidRDefault="00544EC9" w:rsidP="00042117">
            <w:pPr>
              <w:pStyle w:val="a3"/>
              <w:numPr>
                <w:ilvl w:val="1"/>
                <w:numId w:val="24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12D5543A" w14:textId="77777777" w:rsidR="00544EC9" w:rsidRDefault="00544EC9" w:rsidP="000D1FA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58EDAED8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Ответ полностью верный - 2 балла</w:t>
            </w:r>
          </w:p>
          <w:p w14:paraId="31598264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51EBFBB6" w14:textId="6357E752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Ответ неверный - 0 баллов</w:t>
            </w:r>
          </w:p>
          <w:p w14:paraId="1D0CDE95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0F5E98EC" w14:textId="77777777" w:rsidTr="00544EC9">
        <w:tc>
          <w:tcPr>
            <w:tcW w:w="4785" w:type="dxa"/>
          </w:tcPr>
          <w:p w14:paraId="1E857B57" w14:textId="34B000E6" w:rsidR="00544EC9" w:rsidRPr="00544EC9" w:rsidRDefault="00544EC9" w:rsidP="00042117">
            <w:pPr>
              <w:pStyle w:val="a3"/>
              <w:numPr>
                <w:ilvl w:val="1"/>
                <w:numId w:val="24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lastRenderedPageBreak/>
              <w:t>Задания закрытого типа на соответствие</w:t>
            </w:r>
          </w:p>
        </w:tc>
        <w:tc>
          <w:tcPr>
            <w:tcW w:w="4785" w:type="dxa"/>
          </w:tcPr>
          <w:p w14:paraId="7FB57919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6FF3AD04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24152E2" w14:textId="6FEB78A9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01D97B5F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6E101669" w14:textId="77777777" w:rsidTr="00544EC9">
        <w:tc>
          <w:tcPr>
            <w:tcW w:w="4785" w:type="dxa"/>
          </w:tcPr>
          <w:p w14:paraId="5B7DBF56" w14:textId="0A3265F3" w:rsidR="00544EC9" w:rsidRPr="00544EC9" w:rsidRDefault="00544EC9" w:rsidP="00042117">
            <w:pPr>
              <w:pStyle w:val="a3"/>
              <w:numPr>
                <w:ilvl w:val="1"/>
                <w:numId w:val="24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</w:p>
          <w:p w14:paraId="3B1D4C0F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3F639B5B" w14:textId="77777777" w:rsidR="00544EC9" w:rsidRPr="00544EC9" w:rsidRDefault="00544EC9" w:rsidP="00544EC9">
            <w:pPr>
              <w:pStyle w:val="a3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6B4BCB98" w14:textId="0600767C" w:rsidR="00544EC9" w:rsidRPr="00544EC9" w:rsidRDefault="00544EC9" w:rsidP="00544EC9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6DFBC060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47A544BF" w14:textId="77777777" w:rsidTr="00544EC9">
        <w:tc>
          <w:tcPr>
            <w:tcW w:w="4785" w:type="dxa"/>
          </w:tcPr>
          <w:p w14:paraId="5B94BC57" w14:textId="60236EC4" w:rsidR="00544EC9" w:rsidRPr="00544EC9" w:rsidRDefault="00544EC9" w:rsidP="00042117">
            <w:pPr>
              <w:pStyle w:val="a3"/>
              <w:numPr>
                <w:ilvl w:val="1"/>
                <w:numId w:val="24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ввод правильного ответа</w:t>
            </w:r>
          </w:p>
        </w:tc>
        <w:tc>
          <w:tcPr>
            <w:tcW w:w="4785" w:type="dxa"/>
          </w:tcPr>
          <w:p w14:paraId="5DFA6EDF" w14:textId="77777777" w:rsidR="00544EC9" w:rsidRPr="00544EC9" w:rsidRDefault="00544EC9" w:rsidP="00544EC9">
            <w:pPr>
              <w:pStyle w:val="a3"/>
              <w:ind w:left="709" w:hanging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6B7C4424" w14:textId="77777777" w:rsidR="00544EC9" w:rsidRPr="00544EC9" w:rsidRDefault="00544EC9" w:rsidP="00544EC9">
            <w:pPr>
              <w:pStyle w:val="a3"/>
              <w:ind w:left="709" w:hanging="709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баллов.</w:t>
            </w:r>
          </w:p>
          <w:p w14:paraId="740A3BCE" w14:textId="77777777" w:rsidR="00544EC9" w:rsidRPr="00544EC9" w:rsidRDefault="00544EC9" w:rsidP="00544EC9">
            <w:pPr>
              <w:pStyle w:val="a3"/>
              <w:spacing w:line="120" w:lineRule="auto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EC9" w14:paraId="5FDECDB5" w14:textId="77777777" w:rsidTr="00544EC9">
        <w:tc>
          <w:tcPr>
            <w:tcW w:w="4785" w:type="dxa"/>
          </w:tcPr>
          <w:p w14:paraId="6620C3A3" w14:textId="632E0671" w:rsidR="00544EC9" w:rsidRPr="003B62F7" w:rsidRDefault="00544EC9" w:rsidP="00042117">
            <w:pPr>
              <w:pStyle w:val="a3"/>
              <w:numPr>
                <w:ilvl w:val="1"/>
                <w:numId w:val="24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785" w:type="dxa"/>
          </w:tcPr>
          <w:p w14:paraId="156A5293" w14:textId="77777777" w:rsidR="00A67601" w:rsidRDefault="00A67601" w:rsidP="00A67601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004891B9" w14:textId="56E70AA1" w:rsidR="00544EC9" w:rsidRDefault="0017024F" w:rsidP="00A67601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соответств</w:t>
            </w:r>
            <w:r w:rsidR="003B62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 эталону </w:t>
            </w:r>
            <w:r w:rsidR="00D1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 w:rsidR="00D119BB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езначительные изменени</w:t>
            </w:r>
            <w:r w:rsidR="00D119BB"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 w:rsidR="00D119BB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="00D1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  <w:r w:rsidR="00BE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676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C329679" w14:textId="32E65032" w:rsidR="00A67601" w:rsidRDefault="00D119BB" w:rsidP="00A67601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="00A67601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67601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489F526C" w14:textId="12EE64EC" w:rsidR="00D119BB" w:rsidRPr="00A67601" w:rsidRDefault="00D119BB" w:rsidP="00A67601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11FE325D" w14:textId="37C79FC1" w:rsidR="00A67601" w:rsidRPr="00544EC9" w:rsidRDefault="00A67601" w:rsidP="00A67601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254D75B" w14:textId="392EA39D" w:rsidR="00B429D1" w:rsidRPr="00544EC9" w:rsidRDefault="00B429D1" w:rsidP="00544EC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4A0C06" w14:textId="22B60443" w:rsidR="00B429D1" w:rsidRPr="00B429D1" w:rsidRDefault="00B429D1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F9A5250" w14:textId="3450921B" w:rsidR="007D21CC" w:rsidRPr="00CE4AD8" w:rsidRDefault="00FB15FD" w:rsidP="00CE4A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CE4AD8"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="007D21CC"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 w:rsidR="00CE4AD8"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231F0887" w14:textId="77777777"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3011FE" w14:textId="453526D1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4DCE0BAF" w14:textId="4AB4C681" w:rsidR="00FB3FCA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74A3067F" w14:textId="6634FA81" w:rsidR="00FB3FCA" w:rsidRPr="0051363A" w:rsidRDefault="00B048F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>проверочной работы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85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2D3D32BE" w14:textId="58303E17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FD07F90" w14:textId="65220EEE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>оцениваются как «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60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CBA774E" w14:textId="2D36CA8E" w:rsidR="00B048F1" w:rsidRDefault="00B048F1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63A">
        <w:rPr>
          <w:rFonts w:ascii="Times New Roman" w:eastAsia="Calibri" w:hAnsi="Times New Roman" w:cs="Times New Roman"/>
          <w:sz w:val="28"/>
          <w:szCs w:val="28"/>
        </w:rPr>
        <w:t>оцениваются «не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 xml:space="preserve">от максимального </w:t>
      </w:r>
      <w:r w:rsidRPr="0051363A">
        <w:rPr>
          <w:rFonts w:ascii="Times New Roman" w:eastAsia="Calibri" w:hAnsi="Times New Roman" w:cs="Times New Roman"/>
          <w:sz w:val="28"/>
          <w:szCs w:val="28"/>
        </w:rPr>
        <w:t>балла.</w:t>
      </w:r>
    </w:p>
    <w:p w14:paraId="2A056EE5" w14:textId="77777777" w:rsidR="00C6622E" w:rsidRDefault="00C6622E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2B4DCD" w14:textId="1DCBDEBE" w:rsidR="00775A2B" w:rsidRDefault="003B0E21" w:rsidP="00042117">
      <w:pPr>
        <w:pStyle w:val="a3"/>
        <w:numPr>
          <w:ilvl w:val="1"/>
          <w:numId w:val="27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1540832B" w14:textId="77777777" w:rsidR="003B0E21" w:rsidRDefault="003B0E21" w:rsidP="003B0E21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1B412C4F" w14:textId="3AB8B51C" w:rsidR="003B0E21" w:rsidRPr="00B072BA" w:rsidRDefault="000B22FD" w:rsidP="003B0E21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Реферат</w:t>
      </w:r>
    </w:p>
    <w:p w14:paraId="0254961B" w14:textId="5C537F68" w:rsidR="00D8192A" w:rsidRPr="00D8192A" w:rsidRDefault="00496AE8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D8192A" w:rsidRPr="00D8192A">
        <w:rPr>
          <w:rFonts w:ascii="Times New Roman" w:eastAsia="TimesNewRomanPSMT" w:hAnsi="Times New Roman" w:cs="Times New Roman"/>
          <w:sz w:val="28"/>
          <w:szCs w:val="28"/>
        </w:rPr>
        <w:t xml:space="preserve">Оценка </w:t>
      </w:r>
      <w:r w:rsidR="000B22FD">
        <w:rPr>
          <w:rFonts w:ascii="Times New Roman" w:eastAsia="TimesNewRomanPSMT" w:hAnsi="Times New Roman" w:cs="Times New Roman"/>
          <w:sz w:val="28"/>
          <w:szCs w:val="28"/>
        </w:rPr>
        <w:t>за реферат</w:t>
      </w:r>
      <w:r w:rsidR="00D8192A"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осуществляется на основе принципов объективности, справедливости, всестороннего</w:t>
      </w:r>
      <w:r w:rsidR="00D8192A">
        <w:rPr>
          <w:rFonts w:ascii="Times New Roman" w:eastAsia="TimesNewRomanPSMT" w:hAnsi="Times New Roman" w:cs="Times New Roman"/>
          <w:sz w:val="28"/>
          <w:szCs w:val="28"/>
        </w:rPr>
        <w:t xml:space="preserve"> анализа уровня </w:t>
      </w:r>
      <w:r w:rsidR="0062408A">
        <w:rPr>
          <w:rFonts w:ascii="Times New Roman" w:eastAsia="TimesNewRomanPSMT" w:hAnsi="Times New Roman" w:cs="Times New Roman"/>
          <w:sz w:val="28"/>
          <w:szCs w:val="28"/>
        </w:rPr>
        <w:t>подготовки работы</w:t>
      </w:r>
      <w:r w:rsidR="00D8192A">
        <w:rPr>
          <w:rFonts w:ascii="Times New Roman" w:eastAsia="TimesNewRomanPSMT" w:hAnsi="Times New Roman" w:cs="Times New Roman"/>
          <w:sz w:val="28"/>
          <w:szCs w:val="28"/>
        </w:rPr>
        <w:t xml:space="preserve"> обучающи</w:t>
      </w:r>
      <w:r w:rsidR="0062408A">
        <w:rPr>
          <w:rFonts w:ascii="Times New Roman" w:eastAsia="TimesNewRomanPSMT" w:hAnsi="Times New Roman" w:cs="Times New Roman"/>
          <w:sz w:val="28"/>
          <w:szCs w:val="28"/>
        </w:rPr>
        <w:t>ми</w:t>
      </w:r>
      <w:r w:rsidR="00D8192A">
        <w:rPr>
          <w:rFonts w:ascii="Times New Roman" w:eastAsia="TimesNewRomanPSMT" w:hAnsi="Times New Roman" w:cs="Times New Roman"/>
          <w:sz w:val="28"/>
          <w:szCs w:val="28"/>
        </w:rPr>
        <w:t>ся</w:t>
      </w:r>
      <w:r w:rsidR="00D8192A"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020F3B31" w14:textId="64F93CC9" w:rsid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3256"/>
        <w:gridCol w:w="6088"/>
      </w:tblGrid>
      <w:tr w:rsidR="0062408A" w:rsidRPr="0062408A" w14:paraId="28F61F9B" w14:textId="77777777" w:rsidTr="005A5DC2">
        <w:tc>
          <w:tcPr>
            <w:tcW w:w="3256" w:type="dxa"/>
          </w:tcPr>
          <w:p w14:paraId="6B1346D5" w14:textId="77777777" w:rsidR="0062408A" w:rsidRPr="0062408A" w:rsidRDefault="0062408A" w:rsidP="00496AE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Критерий</w:t>
            </w:r>
          </w:p>
        </w:tc>
        <w:tc>
          <w:tcPr>
            <w:tcW w:w="6089" w:type="dxa"/>
          </w:tcPr>
          <w:p w14:paraId="5D91444D" w14:textId="77777777" w:rsidR="0062408A" w:rsidRPr="0062408A" w:rsidRDefault="0062408A" w:rsidP="00496AE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Показатель</w:t>
            </w:r>
          </w:p>
        </w:tc>
      </w:tr>
      <w:tr w:rsidR="0062408A" w:rsidRPr="0062408A" w14:paraId="3EB26B9F" w14:textId="77777777" w:rsidTr="005A5DC2">
        <w:tc>
          <w:tcPr>
            <w:tcW w:w="3256" w:type="dxa"/>
          </w:tcPr>
          <w:p w14:paraId="05274ACA" w14:textId="77777777" w:rsidR="0062408A" w:rsidRPr="0062408A" w:rsidRDefault="0062408A" w:rsidP="00042117">
            <w:pPr>
              <w:numPr>
                <w:ilvl w:val="0"/>
                <w:numId w:val="31"/>
              </w:numPr>
              <w:ind w:left="309" w:hanging="3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Новизна реферированного текста. </w:t>
            </w:r>
          </w:p>
          <w:p w14:paraId="4F6CD3D1" w14:textId="38A47E1B" w:rsidR="0062408A" w:rsidRPr="0062408A" w:rsidRDefault="0062408A" w:rsidP="00496AE8">
            <w:pPr>
              <w:ind w:left="3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</w:tcPr>
          <w:p w14:paraId="1D06C7C1" w14:textId="77777777" w:rsidR="0062408A" w:rsidRPr="0062408A" w:rsidRDefault="0062408A" w:rsidP="00042117">
            <w:pPr>
              <w:numPr>
                <w:ilvl w:val="0"/>
                <w:numId w:val="30"/>
              </w:numPr>
              <w:ind w:left="314" w:hanging="3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актуальность проблемы и темы; </w:t>
            </w:r>
          </w:p>
          <w:p w14:paraId="2829EDE3" w14:textId="77777777" w:rsidR="0062408A" w:rsidRPr="0062408A" w:rsidRDefault="0062408A" w:rsidP="00042117">
            <w:pPr>
              <w:numPr>
                <w:ilvl w:val="0"/>
                <w:numId w:val="30"/>
              </w:numPr>
              <w:ind w:left="314" w:hanging="3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новизна и самостоятельность в постановке проблемы, в формулировании нового аспекта выбранной для анализа проблемы; </w:t>
            </w:r>
          </w:p>
          <w:p w14:paraId="6B97EED6" w14:textId="77777777" w:rsidR="0062408A" w:rsidRPr="0062408A" w:rsidRDefault="0062408A" w:rsidP="00042117">
            <w:pPr>
              <w:numPr>
                <w:ilvl w:val="0"/>
                <w:numId w:val="30"/>
              </w:numPr>
              <w:ind w:left="314" w:hanging="3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самостоятельность суждений</w:t>
            </w:r>
          </w:p>
        </w:tc>
      </w:tr>
      <w:tr w:rsidR="0062408A" w:rsidRPr="0062408A" w14:paraId="68AB311C" w14:textId="77777777" w:rsidTr="005A5DC2">
        <w:tc>
          <w:tcPr>
            <w:tcW w:w="3256" w:type="dxa"/>
          </w:tcPr>
          <w:p w14:paraId="5DD7918B" w14:textId="16882DD0" w:rsidR="0062408A" w:rsidRPr="0062408A" w:rsidRDefault="0062408A" w:rsidP="00496AE8">
            <w:pPr>
              <w:numPr>
                <w:ilvl w:val="0"/>
                <w:numId w:val="31"/>
              </w:numPr>
              <w:ind w:left="309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раскрытия сущности проблемы. </w:t>
            </w:r>
          </w:p>
        </w:tc>
        <w:tc>
          <w:tcPr>
            <w:tcW w:w="6089" w:type="dxa"/>
          </w:tcPr>
          <w:p w14:paraId="31F77915" w14:textId="77777777" w:rsidR="0062408A" w:rsidRPr="0062408A" w:rsidRDefault="0062408A" w:rsidP="00042117">
            <w:pPr>
              <w:numPr>
                <w:ilvl w:val="0"/>
                <w:numId w:val="30"/>
              </w:numPr>
              <w:ind w:left="314" w:hanging="3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соответствие плана теме реферата; </w:t>
            </w:r>
          </w:p>
          <w:p w14:paraId="7DECF091" w14:textId="77777777" w:rsidR="0062408A" w:rsidRPr="0062408A" w:rsidRDefault="0062408A" w:rsidP="00042117">
            <w:pPr>
              <w:numPr>
                <w:ilvl w:val="0"/>
                <w:numId w:val="30"/>
              </w:numPr>
              <w:ind w:left="314" w:hanging="3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соответствие содержания теме и плану реферата; </w:t>
            </w:r>
          </w:p>
          <w:p w14:paraId="05D5F7FF" w14:textId="77777777" w:rsidR="0062408A" w:rsidRPr="0062408A" w:rsidRDefault="0062408A" w:rsidP="00042117">
            <w:pPr>
              <w:numPr>
                <w:ilvl w:val="0"/>
                <w:numId w:val="30"/>
              </w:numPr>
              <w:ind w:left="314" w:hanging="3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полнота и глубина раскрытия основных понятий проблемы </w:t>
            </w:r>
          </w:p>
          <w:p w14:paraId="7C9794ED" w14:textId="77777777" w:rsidR="0062408A" w:rsidRPr="0062408A" w:rsidRDefault="0062408A" w:rsidP="00042117">
            <w:pPr>
              <w:numPr>
                <w:ilvl w:val="0"/>
                <w:numId w:val="30"/>
              </w:numPr>
              <w:ind w:left="314" w:hanging="3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обоснованность способов и методов работы с материалом; </w:t>
            </w:r>
          </w:p>
          <w:p w14:paraId="5E393724" w14:textId="77777777" w:rsidR="0062408A" w:rsidRPr="0062408A" w:rsidRDefault="0062408A" w:rsidP="00042117">
            <w:pPr>
              <w:numPr>
                <w:ilvl w:val="0"/>
                <w:numId w:val="30"/>
              </w:numPr>
              <w:ind w:left="314" w:hanging="3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работать с литературой, систематизировать и структурировать материал; </w:t>
            </w:r>
          </w:p>
          <w:p w14:paraId="54054169" w14:textId="77777777" w:rsidR="0062408A" w:rsidRPr="0062408A" w:rsidRDefault="0062408A" w:rsidP="00042117">
            <w:pPr>
              <w:numPr>
                <w:ilvl w:val="0"/>
                <w:numId w:val="30"/>
              </w:numPr>
              <w:ind w:left="314" w:hanging="3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>умение обобщать, сопоставлять различные точки зрения по рассматриваемому вопросу, аргументировать основные положения и выводы</w:t>
            </w:r>
          </w:p>
        </w:tc>
      </w:tr>
      <w:tr w:rsidR="0062408A" w:rsidRPr="0062408A" w14:paraId="0E96AFA5" w14:textId="77777777" w:rsidTr="005A5DC2">
        <w:tc>
          <w:tcPr>
            <w:tcW w:w="3256" w:type="dxa"/>
          </w:tcPr>
          <w:p w14:paraId="0A87E275" w14:textId="77777777" w:rsidR="0062408A" w:rsidRPr="0062408A" w:rsidRDefault="0062408A" w:rsidP="00042117">
            <w:pPr>
              <w:numPr>
                <w:ilvl w:val="0"/>
                <w:numId w:val="31"/>
              </w:numPr>
              <w:ind w:left="309" w:hanging="3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Обоснованность выбора источников. </w:t>
            </w:r>
          </w:p>
          <w:p w14:paraId="1A074978" w14:textId="3D32CD30" w:rsidR="0062408A" w:rsidRPr="0062408A" w:rsidRDefault="0062408A" w:rsidP="00496AE8">
            <w:pPr>
              <w:ind w:left="3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</w:tcPr>
          <w:p w14:paraId="249A4574" w14:textId="77777777" w:rsidR="0062408A" w:rsidRPr="0062408A" w:rsidRDefault="0062408A" w:rsidP="00042117">
            <w:pPr>
              <w:numPr>
                <w:ilvl w:val="0"/>
                <w:numId w:val="32"/>
              </w:numPr>
              <w:ind w:left="314" w:hanging="3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круг, полнота использования литературных источников по проблеме; </w:t>
            </w:r>
          </w:p>
          <w:p w14:paraId="4D674A35" w14:textId="77777777" w:rsidR="0062408A" w:rsidRPr="0062408A" w:rsidRDefault="0062408A" w:rsidP="00042117">
            <w:pPr>
              <w:numPr>
                <w:ilvl w:val="0"/>
                <w:numId w:val="32"/>
              </w:numPr>
              <w:ind w:left="314" w:hanging="3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 новейших работ по проблеме (журнальные публикации, материалы сборников научных трудов и т. д.)</w:t>
            </w:r>
          </w:p>
        </w:tc>
      </w:tr>
      <w:tr w:rsidR="0062408A" w:rsidRPr="0062408A" w14:paraId="0E8865CC" w14:textId="77777777" w:rsidTr="005A5DC2">
        <w:tc>
          <w:tcPr>
            <w:tcW w:w="3256" w:type="dxa"/>
          </w:tcPr>
          <w:p w14:paraId="45DCFEFE" w14:textId="77777777" w:rsidR="0062408A" w:rsidRPr="0062408A" w:rsidRDefault="0062408A" w:rsidP="00042117">
            <w:pPr>
              <w:numPr>
                <w:ilvl w:val="0"/>
                <w:numId w:val="31"/>
              </w:numPr>
              <w:ind w:left="309" w:hanging="3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Соблюдение требований к оформлению. </w:t>
            </w:r>
          </w:p>
          <w:p w14:paraId="4A2F3D00" w14:textId="7788764C" w:rsidR="0062408A" w:rsidRPr="0062408A" w:rsidRDefault="0062408A" w:rsidP="00496AE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</w:tcPr>
          <w:p w14:paraId="114403F7" w14:textId="77777777" w:rsidR="0062408A" w:rsidRPr="0062408A" w:rsidRDefault="0062408A" w:rsidP="00042117">
            <w:pPr>
              <w:numPr>
                <w:ilvl w:val="0"/>
                <w:numId w:val="33"/>
              </w:numPr>
              <w:ind w:left="314" w:hanging="3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правильное оформление ссылок на используемую литературу; </w:t>
            </w:r>
          </w:p>
          <w:p w14:paraId="7958E1D6" w14:textId="77777777" w:rsidR="0062408A" w:rsidRPr="0062408A" w:rsidRDefault="0062408A" w:rsidP="00042117">
            <w:pPr>
              <w:numPr>
                <w:ilvl w:val="0"/>
                <w:numId w:val="33"/>
              </w:numPr>
              <w:ind w:left="314" w:hanging="3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грамотность и культура изложения; </w:t>
            </w:r>
          </w:p>
          <w:p w14:paraId="61DCB70A" w14:textId="77777777" w:rsidR="0062408A" w:rsidRPr="0062408A" w:rsidRDefault="0062408A" w:rsidP="00042117">
            <w:pPr>
              <w:numPr>
                <w:ilvl w:val="0"/>
                <w:numId w:val="33"/>
              </w:numPr>
              <w:ind w:left="314" w:hanging="3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терминологией и понятийным аппаратом проблемы;</w:t>
            </w:r>
          </w:p>
          <w:p w14:paraId="6B66F4D7" w14:textId="77777777" w:rsidR="0062408A" w:rsidRPr="0062408A" w:rsidRDefault="0062408A" w:rsidP="00042117">
            <w:pPr>
              <w:numPr>
                <w:ilvl w:val="0"/>
                <w:numId w:val="33"/>
              </w:numPr>
              <w:ind w:left="314" w:hanging="3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соблюдение требований к объему реферата; </w:t>
            </w:r>
          </w:p>
          <w:p w14:paraId="67CBBFC2" w14:textId="77777777" w:rsidR="0062408A" w:rsidRPr="0062408A" w:rsidRDefault="0062408A" w:rsidP="00042117">
            <w:pPr>
              <w:numPr>
                <w:ilvl w:val="0"/>
                <w:numId w:val="33"/>
              </w:numPr>
              <w:ind w:left="314" w:hanging="3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оформления: выделение абзацев</w:t>
            </w:r>
          </w:p>
        </w:tc>
      </w:tr>
      <w:tr w:rsidR="0062408A" w:rsidRPr="0062408A" w14:paraId="54FAC57E" w14:textId="77777777" w:rsidTr="005A5DC2">
        <w:tc>
          <w:tcPr>
            <w:tcW w:w="3256" w:type="dxa"/>
          </w:tcPr>
          <w:p w14:paraId="21B6014D" w14:textId="77777777" w:rsidR="0062408A" w:rsidRPr="0062408A" w:rsidRDefault="0062408A" w:rsidP="00042117">
            <w:pPr>
              <w:numPr>
                <w:ilvl w:val="0"/>
                <w:numId w:val="31"/>
              </w:numPr>
              <w:ind w:left="309" w:hanging="3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Грамотность. </w:t>
            </w:r>
          </w:p>
          <w:p w14:paraId="5E5CB7AB" w14:textId="35972E28" w:rsidR="0062408A" w:rsidRPr="0062408A" w:rsidRDefault="0062408A" w:rsidP="00496AE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</w:tcPr>
          <w:p w14:paraId="25FF0D04" w14:textId="77777777" w:rsidR="0062408A" w:rsidRPr="0062408A" w:rsidRDefault="0062408A" w:rsidP="00042117">
            <w:pPr>
              <w:numPr>
                <w:ilvl w:val="0"/>
                <w:numId w:val="33"/>
              </w:numPr>
              <w:ind w:left="314" w:hanging="3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отсутствие орфографических и синтаксических ошибок, стилистических погрешностей; </w:t>
            </w:r>
          </w:p>
          <w:p w14:paraId="44A30987" w14:textId="77777777" w:rsidR="0062408A" w:rsidRPr="0062408A" w:rsidRDefault="0062408A" w:rsidP="00042117">
            <w:pPr>
              <w:numPr>
                <w:ilvl w:val="0"/>
                <w:numId w:val="33"/>
              </w:numPr>
              <w:ind w:left="314" w:hanging="3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отсутствие опечаток, сокращений слов, кроме общепринятых; </w:t>
            </w:r>
          </w:p>
          <w:p w14:paraId="3DB146ED" w14:textId="77777777" w:rsidR="0062408A" w:rsidRPr="0062408A" w:rsidRDefault="0062408A" w:rsidP="00042117">
            <w:pPr>
              <w:numPr>
                <w:ilvl w:val="0"/>
                <w:numId w:val="33"/>
              </w:numPr>
              <w:ind w:left="314" w:hanging="3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08A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стиль</w:t>
            </w:r>
          </w:p>
        </w:tc>
      </w:tr>
    </w:tbl>
    <w:p w14:paraId="489DDDBC" w14:textId="77777777" w:rsidR="0062408A" w:rsidRPr="00D8192A" w:rsidRDefault="0062408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14:paraId="45C08143" w14:textId="2555CDBC" w:rsidR="009661C2" w:rsidRDefault="009661C2" w:rsidP="00856C2A">
      <w:pPr>
        <w:pStyle w:val="17"/>
        <w:shd w:val="clear" w:color="auto" w:fill="auto"/>
        <w:spacing w:before="0" w:after="80" w:line="240" w:lineRule="auto"/>
        <w:ind w:right="20" w:firstLine="720"/>
        <w:jc w:val="both"/>
        <w:rPr>
          <w:sz w:val="28"/>
          <w:szCs w:val="28"/>
        </w:rPr>
      </w:pPr>
      <w:r w:rsidRPr="000D2D46">
        <w:rPr>
          <w:sz w:val="28"/>
          <w:szCs w:val="28"/>
        </w:rPr>
        <w:t xml:space="preserve">Оценка носит не дифференцированный </w:t>
      </w:r>
      <w:r w:rsidR="00CB6EDD">
        <w:rPr>
          <w:sz w:val="28"/>
          <w:szCs w:val="28"/>
        </w:rPr>
        <w:t>характер и определяется как</w:t>
      </w:r>
      <w:r w:rsidRPr="000D2D46">
        <w:rPr>
          <w:sz w:val="28"/>
          <w:szCs w:val="28"/>
        </w:rPr>
        <w:t xml:space="preserve"> «</w:t>
      </w:r>
      <w:bookmarkStart w:id="4" w:name="_Hlk158647753"/>
      <w:r w:rsidRPr="000D2D46">
        <w:rPr>
          <w:sz w:val="28"/>
          <w:szCs w:val="28"/>
        </w:rPr>
        <w:t>зачтено</w:t>
      </w:r>
      <w:bookmarkEnd w:id="4"/>
      <w:r w:rsidRPr="000D2D46">
        <w:rPr>
          <w:sz w:val="28"/>
          <w:szCs w:val="28"/>
        </w:rPr>
        <w:t>», «</w:t>
      </w:r>
      <w:bookmarkStart w:id="5" w:name="_Hlk158647742"/>
      <w:r w:rsidRPr="000D2D46">
        <w:rPr>
          <w:sz w:val="28"/>
          <w:szCs w:val="28"/>
        </w:rPr>
        <w:t>не зачтено</w:t>
      </w:r>
      <w:bookmarkEnd w:id="5"/>
      <w:r w:rsidRPr="000D2D46">
        <w:rPr>
          <w:sz w:val="28"/>
          <w:szCs w:val="28"/>
        </w:rPr>
        <w:t xml:space="preserve">». </w:t>
      </w:r>
    </w:p>
    <w:p w14:paraId="768284EB" w14:textId="77777777" w:rsidR="00A23E07" w:rsidRPr="00A23E07" w:rsidRDefault="00A23E07" w:rsidP="00A23E07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23E07">
        <w:rPr>
          <w:rFonts w:ascii="Times New Roman" w:eastAsia="TimesNewRomanPSMT" w:hAnsi="Times New Roman" w:cs="Times New Roman"/>
          <w:sz w:val="28"/>
          <w:szCs w:val="28"/>
        </w:rPr>
        <w:t xml:space="preserve">Реферат оценивается по 100-балльной шкале, баллы переводятся в оценки успеваемости следующим образом: </w:t>
      </w:r>
    </w:p>
    <w:p w14:paraId="70047AE4" w14:textId="6FD6C73B" w:rsidR="00A23E07" w:rsidRPr="00A23E07" w:rsidRDefault="00A23E07" w:rsidP="00A23E07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более </w:t>
      </w:r>
      <w:r w:rsidRPr="00A23E07">
        <w:rPr>
          <w:rFonts w:ascii="Times New Roman" w:eastAsia="TimesNewRomanPSMT" w:hAnsi="Times New Roman" w:cs="Times New Roman"/>
          <w:sz w:val="28"/>
          <w:szCs w:val="28"/>
        </w:rPr>
        <w:t xml:space="preserve">60 баллов – «зачтено»; </w:t>
      </w:r>
    </w:p>
    <w:p w14:paraId="79D2BC90" w14:textId="557981AD" w:rsidR="00D8192A" w:rsidRDefault="00A23E07" w:rsidP="00A23E07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23E07">
        <w:rPr>
          <w:rFonts w:ascii="Times New Roman" w:eastAsia="TimesNewRomanPSMT" w:hAnsi="Times New Roman" w:cs="Times New Roman"/>
          <w:sz w:val="28"/>
          <w:szCs w:val="28"/>
        </w:rPr>
        <w:t>менее 60 баллов – «не зачтено»</w:t>
      </w:r>
      <w:r w:rsidR="00D8192A"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29F08BCC" w14:textId="54827AE2" w:rsidR="00A36BF3" w:rsidRDefault="00A36BF3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C2FDA05" w14:textId="093CAEAA" w:rsidR="00775A2B" w:rsidRPr="00D66A7E" w:rsidRDefault="00EC5534" w:rsidP="00D66A7E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9105BD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717EC211"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1420"/>
        <w:gridCol w:w="4960"/>
        <w:gridCol w:w="3402"/>
      </w:tblGrid>
      <w:tr w:rsidR="00DC597B" w14:paraId="677757B2" w14:textId="77777777" w:rsidTr="007747A7">
        <w:tc>
          <w:tcPr>
            <w:tcW w:w="1420" w:type="dxa"/>
            <w:vAlign w:val="center"/>
          </w:tcPr>
          <w:p w14:paraId="502B9ADB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33E09ADA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4AA16820" w14:textId="36B75F65" w:rsidR="00DC597B" w:rsidRPr="002B3B30" w:rsidRDefault="00844734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</w:t>
            </w:r>
            <w:r w:rsidR="00DC597B"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D245FAE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496AE8" w14:paraId="334C9121" w14:textId="77777777" w:rsidTr="007747A7">
        <w:trPr>
          <w:trHeight w:val="801"/>
        </w:trPr>
        <w:tc>
          <w:tcPr>
            <w:tcW w:w="1420" w:type="dxa"/>
            <w:vMerge w:val="restart"/>
          </w:tcPr>
          <w:p w14:paraId="686C3E6C" w14:textId="790647EC" w:rsidR="00496AE8" w:rsidRDefault="00496AE8" w:rsidP="00496AE8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ОПК-1</w:t>
            </w:r>
          </w:p>
        </w:tc>
        <w:tc>
          <w:tcPr>
            <w:tcW w:w="4960" w:type="dxa"/>
          </w:tcPr>
          <w:p w14:paraId="3B9F7ACE" w14:textId="77777777" w:rsidR="00496AE8" w:rsidRPr="002B06F0" w:rsidRDefault="00496AE8" w:rsidP="00496AE8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693B4C98" w14:textId="7036F8FD" w:rsidR="00496AE8" w:rsidRPr="002B06F0" w:rsidRDefault="00496AE8" w:rsidP="00496AE8">
            <w:pPr>
              <w:numPr>
                <w:ilvl w:val="0"/>
                <w:numId w:val="2"/>
              </w:numPr>
              <w:tabs>
                <w:tab w:val="left" w:pos="390"/>
              </w:tabs>
              <w:suppressAutoHyphens/>
              <w:ind w:left="316" w:hanging="31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4B7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 w:bidi="hi-IN"/>
              </w:rPr>
              <w:t>основные этапы и закономерности исторического развития Российского государства, его место и роль в контексте всеобщей истории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754A0271" w14:textId="631A313F" w:rsidR="00496AE8" w:rsidRDefault="00496AE8" w:rsidP="00496AE8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496AE8" w14:paraId="49957606" w14:textId="77777777" w:rsidTr="007747A7">
        <w:trPr>
          <w:trHeight w:val="1104"/>
        </w:trPr>
        <w:tc>
          <w:tcPr>
            <w:tcW w:w="1420" w:type="dxa"/>
            <w:vMerge/>
          </w:tcPr>
          <w:p w14:paraId="1B685E01" w14:textId="77777777" w:rsidR="00496AE8" w:rsidRDefault="00496AE8" w:rsidP="00496AE8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07FAFF0B" w14:textId="77777777" w:rsidR="00496AE8" w:rsidRPr="002B06F0" w:rsidRDefault="00496AE8" w:rsidP="00496AE8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3E3DA3D2" w14:textId="77777777" w:rsidR="00496AE8" w:rsidRDefault="00496AE8" w:rsidP="00496AE8">
            <w:pPr>
              <w:widowControl w:val="0"/>
              <w:numPr>
                <w:ilvl w:val="0"/>
                <w:numId w:val="49"/>
              </w:numPr>
              <w:suppressAutoHyphens/>
              <w:ind w:left="142" w:hanging="142"/>
              <w:rPr>
                <w:rFonts w:ascii="Liberation Serif" w:eastAsia="Courier New" w:hAnsi="Liberation Serif" w:cs="Liberation Serif"/>
                <w:kern w:val="2"/>
                <w:sz w:val="24"/>
                <w:szCs w:val="24"/>
                <w:lang w:eastAsia="ru-RU" w:bidi="hi-IN"/>
              </w:rPr>
            </w:pPr>
            <w:r w:rsidRPr="004654B7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 w:bidi="hi-IN"/>
              </w:rPr>
              <w:t>анализировать основные этапы и закономерности исторического развития Российского государства, его место и роль в контексте всеобщей истории,</w:t>
            </w:r>
          </w:p>
          <w:p w14:paraId="28CF11AD" w14:textId="62AA66FB" w:rsidR="00496AE8" w:rsidRPr="00496AE8" w:rsidRDefault="00496AE8" w:rsidP="00496AE8">
            <w:pPr>
              <w:widowControl w:val="0"/>
              <w:numPr>
                <w:ilvl w:val="0"/>
                <w:numId w:val="49"/>
              </w:numPr>
              <w:suppressAutoHyphens/>
              <w:ind w:left="142" w:hanging="142"/>
              <w:rPr>
                <w:rFonts w:ascii="Liberation Serif" w:eastAsia="Courier New" w:hAnsi="Liberation Serif" w:cs="Liberation Serif"/>
                <w:kern w:val="2"/>
                <w:sz w:val="24"/>
                <w:szCs w:val="24"/>
                <w:lang w:eastAsia="ru-RU" w:bidi="hi-IN"/>
              </w:rPr>
            </w:pPr>
            <w:r w:rsidRPr="00496AE8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 w:bidi="hi-IN"/>
              </w:rPr>
              <w:t>осознанно выражать гражданскую позицию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276FB5A" w14:textId="2A40A714" w:rsidR="00496AE8" w:rsidRDefault="00496AE8" w:rsidP="00496AE8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496AE8" w14:paraId="20D2CD0A" w14:textId="77777777" w:rsidTr="007747A7">
        <w:trPr>
          <w:trHeight w:val="828"/>
        </w:trPr>
        <w:tc>
          <w:tcPr>
            <w:tcW w:w="1420" w:type="dxa"/>
            <w:vMerge/>
          </w:tcPr>
          <w:p w14:paraId="05DDA537" w14:textId="77777777" w:rsidR="00496AE8" w:rsidRDefault="00496AE8" w:rsidP="00496AE8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06F5E9A3" w14:textId="77777777" w:rsidR="00496AE8" w:rsidRPr="002B06F0" w:rsidRDefault="00496AE8" w:rsidP="00496AE8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67A2054D" w14:textId="2310D5A7" w:rsidR="00496AE8" w:rsidRPr="00CA1241" w:rsidRDefault="00496AE8" w:rsidP="00496AE8">
            <w:pPr>
              <w:tabs>
                <w:tab w:val="left" w:pos="283"/>
              </w:tabs>
              <w:rPr>
                <w:rFonts w:ascii="Times New Roman" w:eastAsia="Calibri" w:hAnsi="Times New Roman" w:cs="Times New Roman"/>
                <w:b/>
              </w:rPr>
            </w:pPr>
            <w:r w:rsidRPr="004654B7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 w:bidi="hi-IN"/>
              </w:rPr>
              <w:t>навыками внутренней мотивации профессионально-служебной деятельности, базирующимися на гражданской позиции, патриотизме, ответственном отношении к выполнению профессионального долга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47B149F" w14:textId="7178B2C0" w:rsidR="00496AE8" w:rsidRDefault="00496AE8" w:rsidP="00496AE8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10B1BA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78160A8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C597B" w14:paraId="04EAE2A5" w14:textId="77777777" w:rsidTr="00C52F50">
        <w:tc>
          <w:tcPr>
            <w:tcW w:w="2093" w:type="dxa"/>
            <w:vAlign w:val="center"/>
          </w:tcPr>
          <w:p w14:paraId="1965F75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7CF2E3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2D74E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10246127" w14:textId="77777777" w:rsidTr="00C52F50">
        <w:tc>
          <w:tcPr>
            <w:tcW w:w="2093" w:type="dxa"/>
            <w:vAlign w:val="center"/>
          </w:tcPr>
          <w:p w14:paraId="420578CE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6F85EC2" w14:textId="333165F3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158363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4BD962E" w14:textId="77777777" w:rsidTr="00C52F50">
        <w:tc>
          <w:tcPr>
            <w:tcW w:w="2093" w:type="dxa"/>
            <w:vAlign w:val="center"/>
          </w:tcPr>
          <w:p w14:paraId="5EAFDD19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C1F04F" w14:textId="313092E2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A2CD39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2BCA4627" w14:textId="77777777" w:rsidTr="00C52F50">
        <w:tc>
          <w:tcPr>
            <w:tcW w:w="2093" w:type="dxa"/>
            <w:vAlign w:val="center"/>
          </w:tcPr>
          <w:p w14:paraId="18372C3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7A81B17" w14:textId="596B381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724046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24E66BC" w14:textId="77777777" w:rsidTr="00C52F50">
        <w:tc>
          <w:tcPr>
            <w:tcW w:w="2093" w:type="dxa"/>
            <w:vAlign w:val="center"/>
          </w:tcPr>
          <w:p w14:paraId="09F2126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6B795F0" w14:textId="31C62BD6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BFFE05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F211BF8" w14:textId="77777777" w:rsidTr="00C52F50">
        <w:tc>
          <w:tcPr>
            <w:tcW w:w="2093" w:type="dxa"/>
            <w:vAlign w:val="center"/>
          </w:tcPr>
          <w:p w14:paraId="24C8215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CB33DA0" w14:textId="59ACDDD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50001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CEB24C6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EA1D5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4EA14" w14:textId="77777777" w:rsidR="001415C8" w:rsidRDefault="001415C8" w:rsidP="00D95CB3">
      <w:pPr>
        <w:spacing w:after="0" w:line="240" w:lineRule="auto"/>
      </w:pPr>
      <w:r>
        <w:separator/>
      </w:r>
    </w:p>
  </w:endnote>
  <w:endnote w:type="continuationSeparator" w:id="0">
    <w:p w14:paraId="3ED2B30F" w14:textId="77777777" w:rsidR="001415C8" w:rsidRDefault="001415C8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8901D0" w14:textId="77777777" w:rsidR="001415C8" w:rsidRDefault="001415C8" w:rsidP="00D95CB3">
      <w:pPr>
        <w:spacing w:after="0" w:line="240" w:lineRule="auto"/>
      </w:pPr>
      <w:r>
        <w:separator/>
      </w:r>
    </w:p>
  </w:footnote>
  <w:footnote w:type="continuationSeparator" w:id="0">
    <w:p w14:paraId="592FFD3B" w14:textId="77777777" w:rsidR="001415C8" w:rsidRDefault="001415C8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/>
    <w:sdtContent>
      <w:p w14:paraId="24191F74" w14:textId="5D8DDD65" w:rsidR="007233DF" w:rsidRPr="00D95CB3" w:rsidRDefault="007233DF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67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8613B" w14:textId="77777777" w:rsidR="007233DF" w:rsidRDefault="007233D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EndPr/>
    <w:sdtContent>
      <w:p w14:paraId="6413B82D" w14:textId="2B5221B4" w:rsidR="007233DF" w:rsidRDefault="007233D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71D">
          <w:rPr>
            <w:noProof/>
          </w:rPr>
          <w:t>1</w:t>
        </w:r>
        <w:r>
          <w:fldChar w:fldCharType="end"/>
        </w:r>
      </w:p>
    </w:sdtContent>
  </w:sdt>
  <w:p w14:paraId="6B06D120" w14:textId="77777777" w:rsidR="007233DF" w:rsidRDefault="007233D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1A67023"/>
    <w:multiLevelType w:val="hybridMultilevel"/>
    <w:tmpl w:val="2B501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CD61EF"/>
    <w:multiLevelType w:val="hybridMultilevel"/>
    <w:tmpl w:val="9C226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392147"/>
    <w:multiLevelType w:val="hybridMultilevel"/>
    <w:tmpl w:val="A7E82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25498"/>
    <w:multiLevelType w:val="hybridMultilevel"/>
    <w:tmpl w:val="1610E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CE4D2A"/>
    <w:multiLevelType w:val="hybridMultilevel"/>
    <w:tmpl w:val="31DC2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D1102"/>
    <w:multiLevelType w:val="hybridMultilevel"/>
    <w:tmpl w:val="6302D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37186A"/>
    <w:multiLevelType w:val="hybridMultilevel"/>
    <w:tmpl w:val="A2EA5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057332"/>
    <w:multiLevelType w:val="hybridMultilevel"/>
    <w:tmpl w:val="4154A2EE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24893"/>
    <w:multiLevelType w:val="hybridMultilevel"/>
    <w:tmpl w:val="D4AA0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3351E"/>
    <w:multiLevelType w:val="hybridMultilevel"/>
    <w:tmpl w:val="08981A4C"/>
    <w:lvl w:ilvl="0" w:tplc="3954D6F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C6122E5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B583B"/>
    <w:multiLevelType w:val="hybridMultilevel"/>
    <w:tmpl w:val="4420E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AE782F"/>
    <w:multiLevelType w:val="hybridMultilevel"/>
    <w:tmpl w:val="FD184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37F30"/>
    <w:multiLevelType w:val="hybridMultilevel"/>
    <w:tmpl w:val="37948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294201"/>
    <w:multiLevelType w:val="multilevel"/>
    <w:tmpl w:val="62584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 w15:restartNumberingAfterBreak="0">
    <w:nsid w:val="2E6F251A"/>
    <w:multiLevelType w:val="hybridMultilevel"/>
    <w:tmpl w:val="12AC9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B7A58"/>
    <w:multiLevelType w:val="hybridMultilevel"/>
    <w:tmpl w:val="94B205C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77DB0"/>
    <w:multiLevelType w:val="hybridMultilevel"/>
    <w:tmpl w:val="FBC2D93C"/>
    <w:lvl w:ilvl="0" w:tplc="7C60D100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A77F55"/>
    <w:multiLevelType w:val="hybridMultilevel"/>
    <w:tmpl w:val="5D0E3706"/>
    <w:lvl w:ilvl="0" w:tplc="6F9ACCC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D23C2D"/>
    <w:multiLevelType w:val="hybridMultilevel"/>
    <w:tmpl w:val="BAF24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2E4D17"/>
    <w:multiLevelType w:val="hybridMultilevel"/>
    <w:tmpl w:val="1876CD1E"/>
    <w:lvl w:ilvl="0" w:tplc="B31CCA2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D00A84"/>
    <w:multiLevelType w:val="hybridMultilevel"/>
    <w:tmpl w:val="B67E9C80"/>
    <w:lvl w:ilvl="0" w:tplc="BE60EAA8">
      <w:numFmt w:val="bullet"/>
      <w:lvlText w:val="•"/>
      <w:lvlJc w:val="left"/>
      <w:pPr>
        <w:ind w:left="720" w:hanging="360"/>
      </w:pPr>
      <w:rPr>
        <w:rFonts w:ascii="Liberation Serif" w:eastAsia="Courier New" w:hAnsi="Liberation Serif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0E2D83"/>
    <w:multiLevelType w:val="hybridMultilevel"/>
    <w:tmpl w:val="4FB40962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90B07"/>
    <w:multiLevelType w:val="hybridMultilevel"/>
    <w:tmpl w:val="6CC2B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3858FC"/>
    <w:multiLevelType w:val="hybridMultilevel"/>
    <w:tmpl w:val="EB4C7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4D6EF3"/>
    <w:multiLevelType w:val="hybridMultilevel"/>
    <w:tmpl w:val="42949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9E4BA8"/>
    <w:multiLevelType w:val="hybridMultilevel"/>
    <w:tmpl w:val="D756851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787DA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23050E"/>
    <w:multiLevelType w:val="hybridMultilevel"/>
    <w:tmpl w:val="2A30D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0F1014"/>
    <w:multiLevelType w:val="hybridMultilevel"/>
    <w:tmpl w:val="00EE1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031AFC"/>
    <w:multiLevelType w:val="hybridMultilevel"/>
    <w:tmpl w:val="C6A64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6D07B5"/>
    <w:multiLevelType w:val="hybridMultilevel"/>
    <w:tmpl w:val="90C45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8006D9"/>
    <w:multiLevelType w:val="hybridMultilevel"/>
    <w:tmpl w:val="A51A5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25316F"/>
    <w:multiLevelType w:val="hybridMultilevel"/>
    <w:tmpl w:val="60122328"/>
    <w:lvl w:ilvl="0" w:tplc="FC784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2B4351"/>
    <w:multiLevelType w:val="hybridMultilevel"/>
    <w:tmpl w:val="8B1C1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591DB5"/>
    <w:multiLevelType w:val="hybridMultilevel"/>
    <w:tmpl w:val="A3FC9B7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1CAD5D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220340"/>
    <w:multiLevelType w:val="hybridMultilevel"/>
    <w:tmpl w:val="C8841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121FB1"/>
    <w:multiLevelType w:val="hybridMultilevel"/>
    <w:tmpl w:val="FBAEC58A"/>
    <w:lvl w:ilvl="0" w:tplc="FC784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3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234D06"/>
    <w:multiLevelType w:val="hybridMultilevel"/>
    <w:tmpl w:val="A50E8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2E7085"/>
    <w:multiLevelType w:val="hybridMultilevel"/>
    <w:tmpl w:val="A50E8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2D63F2"/>
    <w:multiLevelType w:val="hybridMultilevel"/>
    <w:tmpl w:val="0C5EC780"/>
    <w:lvl w:ilvl="0" w:tplc="FC784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AB2612"/>
    <w:multiLevelType w:val="hybridMultilevel"/>
    <w:tmpl w:val="56CE8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337392"/>
    <w:multiLevelType w:val="hybridMultilevel"/>
    <w:tmpl w:val="D4AA0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E52AC5"/>
    <w:multiLevelType w:val="hybridMultilevel"/>
    <w:tmpl w:val="35729C8A"/>
    <w:lvl w:ilvl="0" w:tplc="DF3CA5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E5064E"/>
    <w:multiLevelType w:val="hybridMultilevel"/>
    <w:tmpl w:val="3D509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1A4F35"/>
    <w:multiLevelType w:val="hybridMultilevel"/>
    <w:tmpl w:val="D29067C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6"/>
  </w:num>
  <w:num w:numId="3">
    <w:abstractNumId w:val="43"/>
  </w:num>
  <w:num w:numId="4">
    <w:abstractNumId w:val="52"/>
  </w:num>
  <w:num w:numId="5">
    <w:abstractNumId w:val="44"/>
  </w:num>
  <w:num w:numId="6">
    <w:abstractNumId w:val="22"/>
  </w:num>
  <w:num w:numId="7">
    <w:abstractNumId w:val="30"/>
  </w:num>
  <w:num w:numId="8">
    <w:abstractNumId w:val="19"/>
  </w:num>
  <w:num w:numId="9">
    <w:abstractNumId w:val="20"/>
  </w:num>
  <w:num w:numId="10">
    <w:abstractNumId w:val="39"/>
  </w:num>
  <w:num w:numId="11">
    <w:abstractNumId w:val="16"/>
  </w:num>
  <w:num w:numId="12">
    <w:abstractNumId w:val="18"/>
  </w:num>
  <w:num w:numId="13">
    <w:abstractNumId w:val="24"/>
  </w:num>
  <w:num w:numId="14">
    <w:abstractNumId w:val="31"/>
  </w:num>
  <w:num w:numId="15">
    <w:abstractNumId w:val="5"/>
  </w:num>
  <w:num w:numId="16">
    <w:abstractNumId w:val="21"/>
  </w:num>
  <w:num w:numId="17">
    <w:abstractNumId w:val="7"/>
  </w:num>
  <w:num w:numId="18">
    <w:abstractNumId w:val="34"/>
  </w:num>
  <w:num w:numId="19">
    <w:abstractNumId w:val="35"/>
  </w:num>
  <w:num w:numId="20">
    <w:abstractNumId w:val="8"/>
  </w:num>
  <w:num w:numId="21">
    <w:abstractNumId w:val="15"/>
  </w:num>
  <w:num w:numId="22">
    <w:abstractNumId w:val="11"/>
  </w:num>
  <w:num w:numId="23">
    <w:abstractNumId w:val="4"/>
  </w:num>
  <w:num w:numId="24">
    <w:abstractNumId w:val="49"/>
  </w:num>
  <w:num w:numId="25">
    <w:abstractNumId w:val="50"/>
  </w:num>
  <w:num w:numId="26">
    <w:abstractNumId w:val="26"/>
  </w:num>
  <w:num w:numId="27">
    <w:abstractNumId w:val="17"/>
  </w:num>
  <w:num w:numId="28">
    <w:abstractNumId w:val="48"/>
  </w:num>
  <w:num w:numId="29">
    <w:abstractNumId w:val="38"/>
  </w:num>
  <w:num w:numId="30">
    <w:abstractNumId w:val="37"/>
  </w:num>
  <w:num w:numId="31">
    <w:abstractNumId w:val="13"/>
  </w:num>
  <w:num w:numId="32">
    <w:abstractNumId w:val="41"/>
  </w:num>
  <w:num w:numId="33">
    <w:abstractNumId w:val="46"/>
  </w:num>
  <w:num w:numId="34">
    <w:abstractNumId w:val="45"/>
  </w:num>
  <w:num w:numId="35">
    <w:abstractNumId w:val="32"/>
  </w:num>
  <w:num w:numId="36">
    <w:abstractNumId w:val="14"/>
  </w:num>
  <w:num w:numId="37">
    <w:abstractNumId w:val="47"/>
  </w:num>
  <w:num w:numId="38">
    <w:abstractNumId w:val="6"/>
  </w:num>
  <w:num w:numId="39">
    <w:abstractNumId w:val="29"/>
  </w:num>
  <w:num w:numId="40">
    <w:abstractNumId w:val="10"/>
  </w:num>
  <w:num w:numId="41">
    <w:abstractNumId w:val="40"/>
  </w:num>
  <w:num w:numId="42">
    <w:abstractNumId w:val="27"/>
  </w:num>
  <w:num w:numId="43">
    <w:abstractNumId w:val="9"/>
  </w:num>
  <w:num w:numId="44">
    <w:abstractNumId w:val="28"/>
  </w:num>
  <w:num w:numId="45">
    <w:abstractNumId w:val="33"/>
  </w:num>
  <w:num w:numId="46">
    <w:abstractNumId w:val="23"/>
  </w:num>
  <w:num w:numId="47">
    <w:abstractNumId w:val="12"/>
  </w:num>
  <w:num w:numId="48">
    <w:abstractNumId w:val="51"/>
  </w:num>
  <w:num w:numId="49">
    <w:abstractNumId w:val="25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04323"/>
    <w:rsid w:val="000266D7"/>
    <w:rsid w:val="00042117"/>
    <w:rsid w:val="00046E68"/>
    <w:rsid w:val="0005710B"/>
    <w:rsid w:val="00063929"/>
    <w:rsid w:val="00083AC3"/>
    <w:rsid w:val="000A4898"/>
    <w:rsid w:val="000B1A23"/>
    <w:rsid w:val="000B22FD"/>
    <w:rsid w:val="000D1FAB"/>
    <w:rsid w:val="000D5EFD"/>
    <w:rsid w:val="000E6EE0"/>
    <w:rsid w:val="000F42F5"/>
    <w:rsid w:val="00106E96"/>
    <w:rsid w:val="00116250"/>
    <w:rsid w:val="00122330"/>
    <w:rsid w:val="001305D7"/>
    <w:rsid w:val="001415C8"/>
    <w:rsid w:val="00143810"/>
    <w:rsid w:val="00146A8C"/>
    <w:rsid w:val="0015459F"/>
    <w:rsid w:val="00156575"/>
    <w:rsid w:val="001677F8"/>
    <w:rsid w:val="0017024F"/>
    <w:rsid w:val="00176B4F"/>
    <w:rsid w:val="00177AB9"/>
    <w:rsid w:val="00180C7B"/>
    <w:rsid w:val="00191FF7"/>
    <w:rsid w:val="001975AA"/>
    <w:rsid w:val="001C099A"/>
    <w:rsid w:val="001C2103"/>
    <w:rsid w:val="001D4487"/>
    <w:rsid w:val="00202E02"/>
    <w:rsid w:val="00256090"/>
    <w:rsid w:val="0026239A"/>
    <w:rsid w:val="00265168"/>
    <w:rsid w:val="00282D56"/>
    <w:rsid w:val="0028548A"/>
    <w:rsid w:val="00287298"/>
    <w:rsid w:val="00295253"/>
    <w:rsid w:val="002A3D4A"/>
    <w:rsid w:val="002A48D3"/>
    <w:rsid w:val="002A6E2C"/>
    <w:rsid w:val="002B06F0"/>
    <w:rsid w:val="002B3B30"/>
    <w:rsid w:val="002B515C"/>
    <w:rsid w:val="002C3279"/>
    <w:rsid w:val="002C494C"/>
    <w:rsid w:val="00321BF6"/>
    <w:rsid w:val="003226BF"/>
    <w:rsid w:val="00347E87"/>
    <w:rsid w:val="00351CCE"/>
    <w:rsid w:val="00363D46"/>
    <w:rsid w:val="00380FE0"/>
    <w:rsid w:val="003A2925"/>
    <w:rsid w:val="003A2DC0"/>
    <w:rsid w:val="003B0E21"/>
    <w:rsid w:val="003B62F7"/>
    <w:rsid w:val="003D6860"/>
    <w:rsid w:val="003F7E60"/>
    <w:rsid w:val="004132DD"/>
    <w:rsid w:val="004165CF"/>
    <w:rsid w:val="0042029D"/>
    <w:rsid w:val="00420F6F"/>
    <w:rsid w:val="004260FC"/>
    <w:rsid w:val="00435497"/>
    <w:rsid w:val="004507D5"/>
    <w:rsid w:val="00451A55"/>
    <w:rsid w:val="00462945"/>
    <w:rsid w:val="00462E06"/>
    <w:rsid w:val="004654B7"/>
    <w:rsid w:val="00470082"/>
    <w:rsid w:val="00474DE6"/>
    <w:rsid w:val="00492EE4"/>
    <w:rsid w:val="00496AE8"/>
    <w:rsid w:val="004A5C7D"/>
    <w:rsid w:val="004B0151"/>
    <w:rsid w:val="004B593E"/>
    <w:rsid w:val="004C0AD3"/>
    <w:rsid w:val="004C2E3F"/>
    <w:rsid w:val="004D48CB"/>
    <w:rsid w:val="004F3F0F"/>
    <w:rsid w:val="00501FF4"/>
    <w:rsid w:val="005119BD"/>
    <w:rsid w:val="0051363A"/>
    <w:rsid w:val="0051458D"/>
    <w:rsid w:val="00536283"/>
    <w:rsid w:val="00541D6E"/>
    <w:rsid w:val="00544EC9"/>
    <w:rsid w:val="00552B51"/>
    <w:rsid w:val="0058426C"/>
    <w:rsid w:val="00592726"/>
    <w:rsid w:val="005A5DC2"/>
    <w:rsid w:val="005B1638"/>
    <w:rsid w:val="005B3236"/>
    <w:rsid w:val="005C1969"/>
    <w:rsid w:val="005C4FAD"/>
    <w:rsid w:val="005D2CEF"/>
    <w:rsid w:val="005F1BFC"/>
    <w:rsid w:val="005F614C"/>
    <w:rsid w:val="006078D2"/>
    <w:rsid w:val="00613C6B"/>
    <w:rsid w:val="00615AB1"/>
    <w:rsid w:val="0062408A"/>
    <w:rsid w:val="00627CC9"/>
    <w:rsid w:val="00643A99"/>
    <w:rsid w:val="00672062"/>
    <w:rsid w:val="00674AAF"/>
    <w:rsid w:val="00693EC2"/>
    <w:rsid w:val="00697917"/>
    <w:rsid w:val="006B37D5"/>
    <w:rsid w:val="006E26AA"/>
    <w:rsid w:val="00701183"/>
    <w:rsid w:val="00704DCA"/>
    <w:rsid w:val="00716D05"/>
    <w:rsid w:val="00721527"/>
    <w:rsid w:val="00721F39"/>
    <w:rsid w:val="007233DF"/>
    <w:rsid w:val="00724ACA"/>
    <w:rsid w:val="0073157A"/>
    <w:rsid w:val="007423BD"/>
    <w:rsid w:val="00754534"/>
    <w:rsid w:val="0075671D"/>
    <w:rsid w:val="007665E9"/>
    <w:rsid w:val="007729EA"/>
    <w:rsid w:val="007747A7"/>
    <w:rsid w:val="00775A2B"/>
    <w:rsid w:val="007B61F5"/>
    <w:rsid w:val="007C5B9F"/>
    <w:rsid w:val="007D21CC"/>
    <w:rsid w:val="007D32D2"/>
    <w:rsid w:val="007D6797"/>
    <w:rsid w:val="007E4190"/>
    <w:rsid w:val="00805390"/>
    <w:rsid w:val="008109C3"/>
    <w:rsid w:val="00812989"/>
    <w:rsid w:val="00813CA1"/>
    <w:rsid w:val="008213EF"/>
    <w:rsid w:val="008353E3"/>
    <w:rsid w:val="00844734"/>
    <w:rsid w:val="00856C2A"/>
    <w:rsid w:val="00864A19"/>
    <w:rsid w:val="00874561"/>
    <w:rsid w:val="00874F79"/>
    <w:rsid w:val="00875CA5"/>
    <w:rsid w:val="00876A3C"/>
    <w:rsid w:val="008869FE"/>
    <w:rsid w:val="00891C05"/>
    <w:rsid w:val="008B32AB"/>
    <w:rsid w:val="008B3667"/>
    <w:rsid w:val="008B39FF"/>
    <w:rsid w:val="008B6235"/>
    <w:rsid w:val="008C7EBC"/>
    <w:rsid w:val="008D2188"/>
    <w:rsid w:val="008F0DAE"/>
    <w:rsid w:val="008F6492"/>
    <w:rsid w:val="009105BD"/>
    <w:rsid w:val="009120C2"/>
    <w:rsid w:val="00946C78"/>
    <w:rsid w:val="00954CDA"/>
    <w:rsid w:val="009661C2"/>
    <w:rsid w:val="0098010E"/>
    <w:rsid w:val="00982610"/>
    <w:rsid w:val="0098668C"/>
    <w:rsid w:val="009939A4"/>
    <w:rsid w:val="009A6E2E"/>
    <w:rsid w:val="009C080F"/>
    <w:rsid w:val="009C1DC7"/>
    <w:rsid w:val="009E1957"/>
    <w:rsid w:val="009F525A"/>
    <w:rsid w:val="00A03ACA"/>
    <w:rsid w:val="00A16DCF"/>
    <w:rsid w:val="00A23E07"/>
    <w:rsid w:val="00A24356"/>
    <w:rsid w:val="00A26325"/>
    <w:rsid w:val="00A36BF3"/>
    <w:rsid w:val="00A3703E"/>
    <w:rsid w:val="00A4788F"/>
    <w:rsid w:val="00A5407A"/>
    <w:rsid w:val="00A63A74"/>
    <w:rsid w:val="00A662B2"/>
    <w:rsid w:val="00A67601"/>
    <w:rsid w:val="00A761D0"/>
    <w:rsid w:val="00A84802"/>
    <w:rsid w:val="00A84C1F"/>
    <w:rsid w:val="00AB5E32"/>
    <w:rsid w:val="00AE7CB4"/>
    <w:rsid w:val="00AF7A25"/>
    <w:rsid w:val="00B048F1"/>
    <w:rsid w:val="00B05C13"/>
    <w:rsid w:val="00B072BA"/>
    <w:rsid w:val="00B164EA"/>
    <w:rsid w:val="00B17B81"/>
    <w:rsid w:val="00B2544F"/>
    <w:rsid w:val="00B37085"/>
    <w:rsid w:val="00B429D1"/>
    <w:rsid w:val="00B4336B"/>
    <w:rsid w:val="00B4377E"/>
    <w:rsid w:val="00B44689"/>
    <w:rsid w:val="00B51C7A"/>
    <w:rsid w:val="00B618C2"/>
    <w:rsid w:val="00B62C09"/>
    <w:rsid w:val="00B62F74"/>
    <w:rsid w:val="00B66E36"/>
    <w:rsid w:val="00B931DA"/>
    <w:rsid w:val="00B96624"/>
    <w:rsid w:val="00BA5325"/>
    <w:rsid w:val="00BE1464"/>
    <w:rsid w:val="00BE2BF8"/>
    <w:rsid w:val="00C057F4"/>
    <w:rsid w:val="00C10331"/>
    <w:rsid w:val="00C20218"/>
    <w:rsid w:val="00C45071"/>
    <w:rsid w:val="00C50046"/>
    <w:rsid w:val="00C52F50"/>
    <w:rsid w:val="00C6622E"/>
    <w:rsid w:val="00C664E5"/>
    <w:rsid w:val="00C6704E"/>
    <w:rsid w:val="00C723C3"/>
    <w:rsid w:val="00C83767"/>
    <w:rsid w:val="00C867D1"/>
    <w:rsid w:val="00C91ADE"/>
    <w:rsid w:val="00CA1241"/>
    <w:rsid w:val="00CA1AE1"/>
    <w:rsid w:val="00CA2E30"/>
    <w:rsid w:val="00CB6EDD"/>
    <w:rsid w:val="00CC76CC"/>
    <w:rsid w:val="00CE4AD8"/>
    <w:rsid w:val="00CE5446"/>
    <w:rsid w:val="00CE5E53"/>
    <w:rsid w:val="00CE7731"/>
    <w:rsid w:val="00CF3A6A"/>
    <w:rsid w:val="00CF7BBC"/>
    <w:rsid w:val="00D02E16"/>
    <w:rsid w:val="00D10793"/>
    <w:rsid w:val="00D119BB"/>
    <w:rsid w:val="00D12196"/>
    <w:rsid w:val="00D139BA"/>
    <w:rsid w:val="00D14AA7"/>
    <w:rsid w:val="00D203A3"/>
    <w:rsid w:val="00D2540E"/>
    <w:rsid w:val="00D31D7B"/>
    <w:rsid w:val="00D42BEB"/>
    <w:rsid w:val="00D66A7E"/>
    <w:rsid w:val="00D7237C"/>
    <w:rsid w:val="00D745A9"/>
    <w:rsid w:val="00D74A75"/>
    <w:rsid w:val="00D80DCC"/>
    <w:rsid w:val="00D8192A"/>
    <w:rsid w:val="00D86B8E"/>
    <w:rsid w:val="00D87D0F"/>
    <w:rsid w:val="00D95CB3"/>
    <w:rsid w:val="00DA4400"/>
    <w:rsid w:val="00DA520B"/>
    <w:rsid w:val="00DA75CE"/>
    <w:rsid w:val="00DB6783"/>
    <w:rsid w:val="00DC3679"/>
    <w:rsid w:val="00DC597B"/>
    <w:rsid w:val="00DD0CCC"/>
    <w:rsid w:val="00DD34EF"/>
    <w:rsid w:val="00DD4DED"/>
    <w:rsid w:val="00DD7221"/>
    <w:rsid w:val="00DF4FAB"/>
    <w:rsid w:val="00E0131B"/>
    <w:rsid w:val="00E035A2"/>
    <w:rsid w:val="00E15E9E"/>
    <w:rsid w:val="00E24DA8"/>
    <w:rsid w:val="00E55F11"/>
    <w:rsid w:val="00E6371E"/>
    <w:rsid w:val="00E65C33"/>
    <w:rsid w:val="00E83FA0"/>
    <w:rsid w:val="00E8763A"/>
    <w:rsid w:val="00EA1D5E"/>
    <w:rsid w:val="00EC5534"/>
    <w:rsid w:val="00ED4B7E"/>
    <w:rsid w:val="00EE1932"/>
    <w:rsid w:val="00EF01D0"/>
    <w:rsid w:val="00F00945"/>
    <w:rsid w:val="00F0490B"/>
    <w:rsid w:val="00F12CB7"/>
    <w:rsid w:val="00F21358"/>
    <w:rsid w:val="00F21F2E"/>
    <w:rsid w:val="00F3261D"/>
    <w:rsid w:val="00F4318B"/>
    <w:rsid w:val="00F45BFC"/>
    <w:rsid w:val="00F467D9"/>
    <w:rsid w:val="00F54DEB"/>
    <w:rsid w:val="00F86C38"/>
    <w:rsid w:val="00F93128"/>
    <w:rsid w:val="00FB15FD"/>
    <w:rsid w:val="00FB3FCA"/>
    <w:rsid w:val="00FC2196"/>
    <w:rsid w:val="00FD0623"/>
    <w:rsid w:val="00FD68D8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5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rsid w:val="00624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22CBD-57C6-42D1-B47B-DE2ABD04D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19</Pages>
  <Words>4057</Words>
  <Characters>23127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10</cp:revision>
  <cp:lastPrinted>2020-04-15T12:23:00Z</cp:lastPrinted>
  <dcterms:created xsi:type="dcterms:W3CDTF">2024-02-16T07:19:00Z</dcterms:created>
  <dcterms:modified xsi:type="dcterms:W3CDTF">2024-02-19T13:29:00Z</dcterms:modified>
</cp:coreProperties>
</file>